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15C" w:rsidRPr="006E0251" w:rsidRDefault="00E175E4" w:rsidP="006E0251">
      <w:pPr>
        <w:spacing w:line="276" w:lineRule="auto"/>
        <w:rPr>
          <w:rFonts w:ascii="Arial Narrow" w:hAnsi="Arial Narrow"/>
        </w:rPr>
      </w:pPr>
      <w:bookmarkStart w:id="0" w:name="_Toc289968334"/>
      <w:bookmarkStart w:id="1" w:name="_Toc289968408"/>
      <w:bookmarkStart w:id="2" w:name="_Toc289968467"/>
      <w:r>
        <w:rPr>
          <w:rFonts w:ascii="Arial Narrow" w:hAnsi="Arial Narrow"/>
          <w:noProof/>
        </w:rP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-416560</wp:posOffset>
                </wp:positionV>
                <wp:extent cx="6363970" cy="9985375"/>
                <wp:effectExtent l="13970" t="10160" r="13335" b="571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3970" cy="998537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Default="00E12465" w:rsidP="00B54F52">
                                  <w:pPr>
                                    <w:spacing w:line="276" w:lineRule="auto"/>
                                    <w:rPr>
                                      <w:b/>
                                      <w:color w:val="auto"/>
                                      <w:sz w:val="40"/>
                                    </w:rPr>
                                  </w:pPr>
                                </w:p>
                                <w:p w:rsidR="00E12465" w:rsidRDefault="00B54F52" w:rsidP="00092583">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0051695B" w:rsidRPr="0051695B">
                                    <w:rPr>
                                      <w:b/>
                                      <w:color w:val="auto"/>
                                      <w:sz w:val="40"/>
                                    </w:rPr>
                                    <w:t xml:space="preserve">территории села </w:t>
                                  </w:r>
                                  <w:proofErr w:type="spellStart"/>
                                  <w:r w:rsidR="0051695B" w:rsidRPr="0051695B">
                                    <w:rPr>
                                      <w:b/>
                                      <w:color w:val="auto"/>
                                      <w:sz w:val="40"/>
                                    </w:rPr>
                                    <w:t>Монакино</w:t>
                                  </w:r>
                                  <w:proofErr w:type="spellEnd"/>
                                  <w:r w:rsidR="0051695B" w:rsidRPr="0051695B">
                                    <w:rPr>
                                      <w:b/>
                                      <w:color w:val="auto"/>
                                      <w:sz w:val="40"/>
                                    </w:rPr>
                                    <w:t xml:space="preserve"> для линейного объекта «Реконструкция объекта: «Автомобильная дорога ул. Весенняя в с. </w:t>
                                  </w:r>
                                  <w:proofErr w:type="spellStart"/>
                                  <w:r w:rsidR="0051695B" w:rsidRPr="0051695B">
                                    <w:rPr>
                                      <w:b/>
                                      <w:color w:val="auto"/>
                                      <w:sz w:val="40"/>
                                    </w:rPr>
                                    <w:t>Монакино</w:t>
                                  </w:r>
                                  <w:proofErr w:type="spellEnd"/>
                                  <w:r w:rsidR="0051695B" w:rsidRPr="0051695B">
                                    <w:rPr>
                                      <w:b/>
                                      <w:color w:val="auto"/>
                                      <w:sz w:val="40"/>
                                    </w:rPr>
                                    <w:t xml:space="preserve"> на участке км 0+000 - км 0+250» (в том числе искусственных сооружений на ней)»</w:t>
                                  </w:r>
                                </w:p>
                                <w:p w:rsidR="00092583" w:rsidRDefault="00092583" w:rsidP="00F059B4">
                                  <w:pPr>
                                    <w:jc w:val="center"/>
                                    <w:rPr>
                                      <w:b/>
                                      <w:color w:val="auto"/>
                                      <w:sz w:val="44"/>
                                      <w:szCs w:val="44"/>
                                    </w:rPr>
                                  </w:pPr>
                                </w:p>
                                <w:p w:rsidR="00CB7C19" w:rsidRDefault="00CB7C19" w:rsidP="00F059B4">
                                  <w:pPr>
                                    <w:jc w:val="center"/>
                                    <w:rPr>
                                      <w:b/>
                                      <w:color w:val="auto"/>
                                      <w:sz w:val="44"/>
                                      <w:szCs w:val="44"/>
                                    </w:rPr>
                                  </w:pPr>
                                </w:p>
                                <w:p w:rsidR="0093339E" w:rsidRDefault="0093339E" w:rsidP="0093339E">
                                  <w:pPr>
                                    <w:jc w:val="center"/>
                                    <w:rPr>
                                      <w:b/>
                                      <w:color w:val="auto"/>
                                      <w:sz w:val="44"/>
                                      <w:szCs w:val="44"/>
                                    </w:rPr>
                                  </w:pPr>
                                  <w:r w:rsidRPr="0005360F">
                                    <w:rPr>
                                      <w:b/>
                                      <w:color w:val="auto"/>
                                      <w:sz w:val="44"/>
                                      <w:szCs w:val="44"/>
                                    </w:rPr>
                                    <w:t xml:space="preserve">Том </w:t>
                                  </w:r>
                                  <w:r w:rsidR="00CB7C19">
                                    <w:rPr>
                                      <w:b/>
                                      <w:color w:val="auto"/>
                                      <w:sz w:val="44"/>
                                      <w:szCs w:val="44"/>
                                    </w:rPr>
                                    <w:t>3</w:t>
                                  </w:r>
                                </w:p>
                                <w:p w:rsidR="00AC06B0" w:rsidRDefault="00AC06B0" w:rsidP="0093339E">
                                  <w:pPr>
                                    <w:jc w:val="center"/>
                                    <w:rPr>
                                      <w:b/>
                                      <w:color w:val="auto"/>
                                      <w:sz w:val="44"/>
                                      <w:szCs w:val="44"/>
                                    </w:rPr>
                                  </w:pPr>
                                </w:p>
                                <w:p w:rsidR="00CB7C19" w:rsidRPr="0005360F" w:rsidRDefault="00CB7C19" w:rsidP="0093339E">
                                  <w:pPr>
                                    <w:jc w:val="center"/>
                                    <w:rPr>
                                      <w:b/>
                                      <w:color w:val="auto"/>
                                      <w:sz w:val="44"/>
                                      <w:szCs w:val="44"/>
                                    </w:rPr>
                                  </w:pPr>
                                </w:p>
                                <w:p w:rsidR="0093339E" w:rsidRPr="00BF27AB" w:rsidRDefault="00CB7C19" w:rsidP="0093339E">
                                  <w:pPr>
                                    <w:jc w:val="center"/>
                                    <w:rPr>
                                      <w:b/>
                                      <w:color w:val="auto"/>
                                      <w:sz w:val="40"/>
                                      <w:szCs w:val="40"/>
                                    </w:rPr>
                                  </w:pPr>
                                  <w:r>
                                    <w:rPr>
                                      <w:b/>
                                      <w:color w:val="auto"/>
                                      <w:sz w:val="40"/>
                                      <w:szCs w:val="40"/>
                                    </w:rPr>
                                    <w:t>Основная часть</w:t>
                                  </w:r>
                                  <w:r w:rsidR="0093339E" w:rsidRPr="00BF27AB">
                                    <w:rPr>
                                      <w:b/>
                                      <w:color w:val="auto"/>
                                      <w:sz w:val="40"/>
                                      <w:szCs w:val="40"/>
                                    </w:rPr>
                                    <w:t xml:space="preserve"> проекта межевания территории</w:t>
                                  </w:r>
                                </w:p>
                                <w:p w:rsidR="0093339E" w:rsidRDefault="0093339E" w:rsidP="0093339E">
                                  <w:pPr>
                                    <w:jc w:val="center"/>
                                    <w:rPr>
                                      <w:b/>
                                      <w:sz w:val="44"/>
                                      <w:szCs w:val="44"/>
                                    </w:rPr>
                                  </w:pPr>
                                </w:p>
                                <w:p w:rsidR="0093339E" w:rsidRDefault="0093339E" w:rsidP="0093339E">
                                  <w:pPr>
                                    <w:jc w:val="center"/>
                                    <w:rPr>
                                      <w:sz w:val="32"/>
                                      <w:szCs w:val="32"/>
                                    </w:rPr>
                                  </w:pPr>
                                </w:p>
                                <w:p w:rsidR="0093339E" w:rsidRPr="00BF27AB" w:rsidRDefault="0093339E" w:rsidP="0093339E">
                                  <w:pPr>
                                    <w:ind w:left="23"/>
                                    <w:jc w:val="center"/>
                                    <w:rPr>
                                      <w:color w:val="auto"/>
                                      <w:sz w:val="36"/>
                                      <w:szCs w:val="36"/>
                                    </w:rPr>
                                  </w:pP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5pt;margin-top:-32.8pt;width:501.1pt;height:78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Default="00E12465" w:rsidP="00B54F52">
                            <w:pPr>
                              <w:spacing w:line="276" w:lineRule="auto"/>
                              <w:rPr>
                                <w:b/>
                                <w:color w:val="auto"/>
                                <w:sz w:val="40"/>
                              </w:rPr>
                            </w:pPr>
                          </w:p>
                          <w:p w:rsidR="00E12465" w:rsidRDefault="00B54F52" w:rsidP="00092583">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0051695B" w:rsidRPr="0051695B">
                              <w:rPr>
                                <w:b/>
                                <w:color w:val="auto"/>
                                <w:sz w:val="40"/>
                              </w:rPr>
                              <w:t xml:space="preserve">территории села </w:t>
                            </w:r>
                            <w:proofErr w:type="spellStart"/>
                            <w:r w:rsidR="0051695B" w:rsidRPr="0051695B">
                              <w:rPr>
                                <w:b/>
                                <w:color w:val="auto"/>
                                <w:sz w:val="40"/>
                              </w:rPr>
                              <w:t>Монакино</w:t>
                            </w:r>
                            <w:proofErr w:type="spellEnd"/>
                            <w:r w:rsidR="0051695B" w:rsidRPr="0051695B">
                              <w:rPr>
                                <w:b/>
                                <w:color w:val="auto"/>
                                <w:sz w:val="40"/>
                              </w:rPr>
                              <w:t xml:space="preserve"> для линейного объекта «Реконструкция объекта: «Автомобильная дорога ул. Весенняя в с. </w:t>
                            </w:r>
                            <w:proofErr w:type="spellStart"/>
                            <w:r w:rsidR="0051695B" w:rsidRPr="0051695B">
                              <w:rPr>
                                <w:b/>
                                <w:color w:val="auto"/>
                                <w:sz w:val="40"/>
                              </w:rPr>
                              <w:t>Монакино</w:t>
                            </w:r>
                            <w:proofErr w:type="spellEnd"/>
                            <w:r w:rsidR="0051695B" w:rsidRPr="0051695B">
                              <w:rPr>
                                <w:b/>
                                <w:color w:val="auto"/>
                                <w:sz w:val="40"/>
                              </w:rPr>
                              <w:t xml:space="preserve"> на участке км 0+000 - км 0+250» (в том числе искусственных сооружений на ней)»</w:t>
                            </w:r>
                          </w:p>
                          <w:p w:rsidR="00092583" w:rsidRDefault="00092583" w:rsidP="00F059B4">
                            <w:pPr>
                              <w:jc w:val="center"/>
                              <w:rPr>
                                <w:b/>
                                <w:color w:val="auto"/>
                                <w:sz w:val="44"/>
                                <w:szCs w:val="44"/>
                              </w:rPr>
                            </w:pPr>
                          </w:p>
                          <w:p w:rsidR="00CB7C19" w:rsidRDefault="00CB7C19" w:rsidP="00F059B4">
                            <w:pPr>
                              <w:jc w:val="center"/>
                              <w:rPr>
                                <w:b/>
                                <w:color w:val="auto"/>
                                <w:sz w:val="44"/>
                                <w:szCs w:val="44"/>
                              </w:rPr>
                            </w:pPr>
                          </w:p>
                          <w:p w:rsidR="0093339E" w:rsidRDefault="0093339E" w:rsidP="0093339E">
                            <w:pPr>
                              <w:jc w:val="center"/>
                              <w:rPr>
                                <w:b/>
                                <w:color w:val="auto"/>
                                <w:sz w:val="44"/>
                                <w:szCs w:val="44"/>
                              </w:rPr>
                            </w:pPr>
                            <w:r w:rsidRPr="0005360F">
                              <w:rPr>
                                <w:b/>
                                <w:color w:val="auto"/>
                                <w:sz w:val="44"/>
                                <w:szCs w:val="44"/>
                              </w:rPr>
                              <w:t xml:space="preserve">Том </w:t>
                            </w:r>
                            <w:r w:rsidR="00CB7C19">
                              <w:rPr>
                                <w:b/>
                                <w:color w:val="auto"/>
                                <w:sz w:val="44"/>
                                <w:szCs w:val="44"/>
                              </w:rPr>
                              <w:t>3</w:t>
                            </w:r>
                          </w:p>
                          <w:p w:rsidR="00AC06B0" w:rsidRDefault="00AC06B0" w:rsidP="0093339E">
                            <w:pPr>
                              <w:jc w:val="center"/>
                              <w:rPr>
                                <w:b/>
                                <w:color w:val="auto"/>
                                <w:sz w:val="44"/>
                                <w:szCs w:val="44"/>
                              </w:rPr>
                            </w:pPr>
                          </w:p>
                          <w:p w:rsidR="00CB7C19" w:rsidRPr="0005360F" w:rsidRDefault="00CB7C19" w:rsidP="0093339E">
                            <w:pPr>
                              <w:jc w:val="center"/>
                              <w:rPr>
                                <w:b/>
                                <w:color w:val="auto"/>
                                <w:sz w:val="44"/>
                                <w:szCs w:val="44"/>
                              </w:rPr>
                            </w:pPr>
                          </w:p>
                          <w:p w:rsidR="0093339E" w:rsidRPr="00BF27AB" w:rsidRDefault="00CB7C19" w:rsidP="0093339E">
                            <w:pPr>
                              <w:jc w:val="center"/>
                              <w:rPr>
                                <w:b/>
                                <w:color w:val="auto"/>
                                <w:sz w:val="40"/>
                                <w:szCs w:val="40"/>
                              </w:rPr>
                            </w:pPr>
                            <w:r>
                              <w:rPr>
                                <w:b/>
                                <w:color w:val="auto"/>
                                <w:sz w:val="40"/>
                                <w:szCs w:val="40"/>
                              </w:rPr>
                              <w:t>Основная часть</w:t>
                            </w:r>
                            <w:r w:rsidR="0093339E" w:rsidRPr="00BF27AB">
                              <w:rPr>
                                <w:b/>
                                <w:color w:val="auto"/>
                                <w:sz w:val="40"/>
                                <w:szCs w:val="40"/>
                              </w:rPr>
                              <w:t xml:space="preserve"> проекта межевания территории</w:t>
                            </w:r>
                          </w:p>
                          <w:p w:rsidR="0093339E" w:rsidRDefault="0093339E" w:rsidP="0093339E">
                            <w:pPr>
                              <w:jc w:val="center"/>
                              <w:rPr>
                                <w:b/>
                                <w:sz w:val="44"/>
                                <w:szCs w:val="44"/>
                              </w:rPr>
                            </w:pPr>
                          </w:p>
                          <w:p w:rsidR="0093339E" w:rsidRDefault="0093339E" w:rsidP="0093339E">
                            <w:pPr>
                              <w:jc w:val="center"/>
                              <w:rPr>
                                <w:sz w:val="32"/>
                                <w:szCs w:val="32"/>
                              </w:rPr>
                            </w:pPr>
                          </w:p>
                          <w:p w:rsidR="0093339E" w:rsidRPr="00BF27AB" w:rsidRDefault="0093339E" w:rsidP="0093339E">
                            <w:pPr>
                              <w:ind w:left="23"/>
                              <w:jc w:val="center"/>
                              <w:rPr>
                                <w:color w:val="auto"/>
                                <w:sz w:val="36"/>
                                <w:szCs w:val="36"/>
                              </w:rPr>
                            </w:pP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CB7C19" w:rsidRDefault="00CB7C19"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v:textbox>
              </v:shape>
            </w:pict>
          </mc:Fallback>
        </mc:AlternateContent>
      </w:r>
    </w:p>
    <w:p w:rsidR="0017115C" w:rsidRPr="006E0251" w:rsidRDefault="0017115C" w:rsidP="006E0251">
      <w:pPr>
        <w:spacing w:line="276" w:lineRule="auto"/>
        <w:rPr>
          <w:rFonts w:ascii="Arial Narrow" w:hAnsi="Arial Narrow"/>
        </w:rPr>
      </w:pPr>
    </w:p>
    <w:p w:rsidR="0017115C" w:rsidRPr="006E0251" w:rsidRDefault="0017115C" w:rsidP="006E0251">
      <w:pPr>
        <w:spacing w:line="276" w:lineRule="auto"/>
        <w:jc w:val="center"/>
        <w:rPr>
          <w:rFonts w:ascii="Arial Narrow" w:hAnsi="Arial Narrow"/>
        </w:rPr>
      </w:pPr>
    </w:p>
    <w:p w:rsidR="000632F4" w:rsidRPr="006E0251" w:rsidRDefault="00E175E4" w:rsidP="006E0251">
      <w:pPr>
        <w:pStyle w:val="1I"/>
        <w:spacing w:line="276" w:lineRule="auto"/>
        <w:jc w:val="center"/>
        <w:rPr>
          <w:rFonts w:ascii="Arial Narrow" w:hAnsi="Arial Narrow"/>
          <w:lang w:val="ru-RU"/>
        </w:rPr>
      </w:pPr>
      <w:bookmarkStart w:id="3" w:name="_Toc290639144"/>
      <w:bookmarkStart w:id="4" w:name="_Toc290639188"/>
      <w:bookmarkStart w:id="5" w:name="_Toc297646025"/>
      <w:bookmarkStart w:id="6" w:name="_Toc305069252"/>
      <w:bookmarkStart w:id="7" w:name="_Toc320794107"/>
      <w:r>
        <w:rPr>
          <w:rFonts w:ascii="Arial Narrow" w:hAnsi="Arial Narrow"/>
          <w:noProof/>
          <w:lang w:val="ru-RU" w:eastAsia="ru-RU"/>
        </w:rPr>
        <w:lastRenderedPageBreak/>
        <mc:AlternateContent>
          <mc:Choice Requires="wps">
            <w:drawing>
              <wp:anchor distT="0" distB="0" distL="114300" distR="114300" simplePos="0" relativeHeight="251657728" behindDoc="0" locked="0" layoutInCell="1" allowOverlap="1">
                <wp:simplePos x="0" y="0"/>
                <wp:positionH relativeFrom="column">
                  <wp:posOffset>-33655</wp:posOffset>
                </wp:positionH>
                <wp:positionV relativeFrom="paragraph">
                  <wp:posOffset>-337820</wp:posOffset>
                </wp:positionV>
                <wp:extent cx="6549390" cy="10059035"/>
                <wp:effectExtent l="9525" t="12700" r="13335" b="5715"/>
                <wp:wrapNone/>
                <wp:docPr id="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9390" cy="1005903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51695B" w:rsidRDefault="0051695B" w:rsidP="0051695B">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Pr="0051695B">
                                    <w:rPr>
                                      <w:b/>
                                      <w:color w:val="auto"/>
                                      <w:sz w:val="40"/>
                                    </w:rPr>
                                    <w:t xml:space="preserve">территории села </w:t>
                                  </w:r>
                                  <w:proofErr w:type="spellStart"/>
                                  <w:r w:rsidRPr="0051695B">
                                    <w:rPr>
                                      <w:b/>
                                      <w:color w:val="auto"/>
                                      <w:sz w:val="40"/>
                                    </w:rPr>
                                    <w:t>Монакино</w:t>
                                  </w:r>
                                  <w:proofErr w:type="spellEnd"/>
                                  <w:r w:rsidRPr="0051695B">
                                    <w:rPr>
                                      <w:b/>
                                      <w:color w:val="auto"/>
                                      <w:sz w:val="40"/>
                                    </w:rPr>
                                    <w:t xml:space="preserve"> для линейного объекта «Реконструкция объекта: «Автомобильная дорога ул. Весенняя в с. </w:t>
                                  </w:r>
                                  <w:proofErr w:type="spellStart"/>
                                  <w:r w:rsidRPr="0051695B">
                                    <w:rPr>
                                      <w:b/>
                                      <w:color w:val="auto"/>
                                      <w:sz w:val="40"/>
                                    </w:rPr>
                                    <w:t>Монакино</w:t>
                                  </w:r>
                                  <w:proofErr w:type="spellEnd"/>
                                  <w:r w:rsidRPr="0051695B">
                                    <w:rPr>
                                      <w:b/>
                                      <w:color w:val="auto"/>
                                      <w:sz w:val="40"/>
                                    </w:rPr>
                                    <w:t xml:space="preserve"> на участке км 0+000 - км 0+250» (в том числе искусственных сооружений на ней)»</w:t>
                                  </w:r>
                                </w:p>
                                <w:p w:rsidR="00092583" w:rsidRDefault="00092583" w:rsidP="00127E3F">
                                  <w:pPr>
                                    <w:jc w:val="center"/>
                                    <w:rPr>
                                      <w:b/>
                                      <w:color w:val="auto"/>
                                      <w:sz w:val="44"/>
                                      <w:szCs w:val="44"/>
                                    </w:rPr>
                                  </w:pPr>
                                </w:p>
                                <w:p w:rsidR="0093339E" w:rsidRDefault="0093339E" w:rsidP="0093339E">
                                  <w:pPr>
                                    <w:jc w:val="center"/>
                                    <w:rPr>
                                      <w:b/>
                                      <w:color w:val="auto"/>
                                      <w:sz w:val="44"/>
                                      <w:szCs w:val="44"/>
                                    </w:rPr>
                                  </w:pPr>
                                  <w:r w:rsidRPr="0005360F">
                                    <w:rPr>
                                      <w:b/>
                                      <w:color w:val="auto"/>
                                      <w:sz w:val="44"/>
                                      <w:szCs w:val="44"/>
                                    </w:rPr>
                                    <w:t xml:space="preserve">Том </w:t>
                                  </w:r>
                                  <w:r w:rsidR="00CB7C19">
                                    <w:rPr>
                                      <w:b/>
                                      <w:color w:val="auto"/>
                                      <w:sz w:val="44"/>
                                      <w:szCs w:val="44"/>
                                    </w:rPr>
                                    <w:t>3</w:t>
                                  </w:r>
                                  <w:bookmarkStart w:id="8" w:name="_GoBack"/>
                                  <w:bookmarkEnd w:id="8"/>
                                </w:p>
                                <w:p w:rsidR="00AC06B0" w:rsidRPr="0005360F" w:rsidRDefault="00AC06B0" w:rsidP="0093339E">
                                  <w:pPr>
                                    <w:jc w:val="center"/>
                                    <w:rPr>
                                      <w:b/>
                                      <w:color w:val="auto"/>
                                      <w:sz w:val="44"/>
                                      <w:szCs w:val="44"/>
                                    </w:rPr>
                                  </w:pPr>
                                </w:p>
                                <w:p w:rsidR="00CB7C19" w:rsidRPr="00BF27AB" w:rsidRDefault="00CB7C19" w:rsidP="00CB7C19">
                                  <w:pPr>
                                    <w:jc w:val="center"/>
                                    <w:rPr>
                                      <w:b/>
                                      <w:color w:val="auto"/>
                                      <w:sz w:val="40"/>
                                      <w:szCs w:val="40"/>
                                    </w:rPr>
                                  </w:pPr>
                                  <w:r>
                                    <w:rPr>
                                      <w:b/>
                                      <w:color w:val="auto"/>
                                      <w:sz w:val="40"/>
                                      <w:szCs w:val="40"/>
                                    </w:rPr>
                                    <w:t>Основная часть</w:t>
                                  </w:r>
                                  <w:r w:rsidRPr="00BF27AB">
                                    <w:rPr>
                                      <w:b/>
                                      <w:color w:val="auto"/>
                                      <w:sz w:val="40"/>
                                      <w:szCs w:val="40"/>
                                    </w:rPr>
                                    <w:t xml:space="preserve"> проекта межевания территории</w:t>
                                  </w:r>
                                </w:p>
                                <w:p w:rsidR="0093339E" w:rsidRDefault="0093339E" w:rsidP="0093339E">
                                  <w:pPr>
                                    <w:jc w:val="center"/>
                                    <w:rPr>
                                      <w:sz w:val="32"/>
                                      <w:szCs w:val="32"/>
                                    </w:rPr>
                                  </w:pPr>
                                </w:p>
                                <w:p w:rsidR="0093339E" w:rsidRPr="00BF27AB" w:rsidRDefault="0093339E" w:rsidP="0093339E">
                                  <w:pPr>
                                    <w:ind w:left="23"/>
                                    <w:jc w:val="center"/>
                                    <w:rPr>
                                      <w:color w:val="auto"/>
                                      <w:sz w:val="36"/>
                                      <w:szCs w:val="36"/>
                                    </w:rPr>
                                  </w:pPr>
                                </w:p>
                                <w:p w:rsidR="009F3EB6" w:rsidRDefault="009F3EB6" w:rsidP="00442243">
                                  <w:pPr>
                                    <w:jc w:val="center"/>
                                    <w:rPr>
                                      <w:sz w:val="32"/>
                                      <w:szCs w:val="32"/>
                                    </w:rPr>
                                  </w:pPr>
                                </w:p>
                                <w:p w:rsidR="009F3EB6" w:rsidRDefault="009F3EB6" w:rsidP="000924F2">
                                  <w:pPr>
                                    <w:rPr>
                                      <w:sz w:val="32"/>
                                      <w:szCs w:val="32"/>
                                    </w:rPr>
                                  </w:pPr>
                                </w:p>
                                <w:p w:rsidR="00CB7C19" w:rsidRDefault="00CB7C19" w:rsidP="000924F2">
                                  <w:pPr>
                                    <w:rPr>
                                      <w:sz w:val="32"/>
                                      <w:szCs w:val="32"/>
                                    </w:rPr>
                                  </w:pPr>
                                </w:p>
                                <w:p w:rsidR="00CB7C19" w:rsidRDefault="00CB7C19" w:rsidP="000924F2">
                                  <w:pPr>
                                    <w:rPr>
                                      <w:sz w:val="32"/>
                                      <w:szCs w:val="32"/>
                                    </w:rPr>
                                  </w:pPr>
                                </w:p>
                                <w:p w:rsidR="00CB7C19" w:rsidRDefault="00CB7C19"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CB7C19" w:rsidRDefault="00CB7C19" w:rsidP="000632F4">
                                  <w:pPr>
                                    <w:rPr>
                                      <w:sz w:val="32"/>
                                      <w:szCs w:val="32"/>
                                    </w:rPr>
                                  </w:pP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27" type="#_x0000_t202" style="position:absolute;left:0;text-align:left;margin-left:-2.65pt;margin-top:-26.6pt;width:515.7pt;height:79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51695B" w:rsidRDefault="0051695B" w:rsidP="0051695B">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Pr="0051695B">
                              <w:rPr>
                                <w:b/>
                                <w:color w:val="auto"/>
                                <w:sz w:val="40"/>
                              </w:rPr>
                              <w:t xml:space="preserve">территории села </w:t>
                            </w:r>
                            <w:proofErr w:type="spellStart"/>
                            <w:r w:rsidRPr="0051695B">
                              <w:rPr>
                                <w:b/>
                                <w:color w:val="auto"/>
                                <w:sz w:val="40"/>
                              </w:rPr>
                              <w:t>Монакино</w:t>
                            </w:r>
                            <w:proofErr w:type="spellEnd"/>
                            <w:r w:rsidRPr="0051695B">
                              <w:rPr>
                                <w:b/>
                                <w:color w:val="auto"/>
                                <w:sz w:val="40"/>
                              </w:rPr>
                              <w:t xml:space="preserve"> для линейного объекта «Реконструкция объекта: «Автомобильная дорога ул. Весенняя в с. </w:t>
                            </w:r>
                            <w:proofErr w:type="spellStart"/>
                            <w:r w:rsidRPr="0051695B">
                              <w:rPr>
                                <w:b/>
                                <w:color w:val="auto"/>
                                <w:sz w:val="40"/>
                              </w:rPr>
                              <w:t>Монакино</w:t>
                            </w:r>
                            <w:proofErr w:type="spellEnd"/>
                            <w:r w:rsidRPr="0051695B">
                              <w:rPr>
                                <w:b/>
                                <w:color w:val="auto"/>
                                <w:sz w:val="40"/>
                              </w:rPr>
                              <w:t xml:space="preserve"> на участке км 0+000 - км 0+250» (в том числе искусственных сооружений на ней)»</w:t>
                            </w:r>
                          </w:p>
                          <w:p w:rsidR="00092583" w:rsidRDefault="00092583" w:rsidP="00127E3F">
                            <w:pPr>
                              <w:jc w:val="center"/>
                              <w:rPr>
                                <w:b/>
                                <w:color w:val="auto"/>
                                <w:sz w:val="44"/>
                                <w:szCs w:val="44"/>
                              </w:rPr>
                            </w:pPr>
                          </w:p>
                          <w:p w:rsidR="0093339E" w:rsidRDefault="0093339E" w:rsidP="0093339E">
                            <w:pPr>
                              <w:jc w:val="center"/>
                              <w:rPr>
                                <w:b/>
                                <w:color w:val="auto"/>
                                <w:sz w:val="44"/>
                                <w:szCs w:val="44"/>
                              </w:rPr>
                            </w:pPr>
                            <w:r w:rsidRPr="0005360F">
                              <w:rPr>
                                <w:b/>
                                <w:color w:val="auto"/>
                                <w:sz w:val="44"/>
                                <w:szCs w:val="44"/>
                              </w:rPr>
                              <w:t xml:space="preserve">Том </w:t>
                            </w:r>
                            <w:r w:rsidR="00CB7C19">
                              <w:rPr>
                                <w:b/>
                                <w:color w:val="auto"/>
                                <w:sz w:val="44"/>
                                <w:szCs w:val="44"/>
                              </w:rPr>
                              <w:t>3</w:t>
                            </w:r>
                            <w:bookmarkStart w:id="9" w:name="_GoBack"/>
                            <w:bookmarkEnd w:id="9"/>
                          </w:p>
                          <w:p w:rsidR="00AC06B0" w:rsidRPr="0005360F" w:rsidRDefault="00AC06B0" w:rsidP="0093339E">
                            <w:pPr>
                              <w:jc w:val="center"/>
                              <w:rPr>
                                <w:b/>
                                <w:color w:val="auto"/>
                                <w:sz w:val="44"/>
                                <w:szCs w:val="44"/>
                              </w:rPr>
                            </w:pPr>
                          </w:p>
                          <w:p w:rsidR="00CB7C19" w:rsidRPr="00BF27AB" w:rsidRDefault="00CB7C19" w:rsidP="00CB7C19">
                            <w:pPr>
                              <w:jc w:val="center"/>
                              <w:rPr>
                                <w:b/>
                                <w:color w:val="auto"/>
                                <w:sz w:val="40"/>
                                <w:szCs w:val="40"/>
                              </w:rPr>
                            </w:pPr>
                            <w:r>
                              <w:rPr>
                                <w:b/>
                                <w:color w:val="auto"/>
                                <w:sz w:val="40"/>
                                <w:szCs w:val="40"/>
                              </w:rPr>
                              <w:t>Основная часть</w:t>
                            </w:r>
                            <w:r w:rsidRPr="00BF27AB">
                              <w:rPr>
                                <w:b/>
                                <w:color w:val="auto"/>
                                <w:sz w:val="40"/>
                                <w:szCs w:val="40"/>
                              </w:rPr>
                              <w:t xml:space="preserve"> проекта межевания территории</w:t>
                            </w:r>
                          </w:p>
                          <w:p w:rsidR="0093339E" w:rsidRDefault="0093339E" w:rsidP="0093339E">
                            <w:pPr>
                              <w:jc w:val="center"/>
                              <w:rPr>
                                <w:sz w:val="32"/>
                                <w:szCs w:val="32"/>
                              </w:rPr>
                            </w:pPr>
                          </w:p>
                          <w:p w:rsidR="0093339E" w:rsidRPr="00BF27AB" w:rsidRDefault="0093339E" w:rsidP="0093339E">
                            <w:pPr>
                              <w:ind w:left="23"/>
                              <w:jc w:val="center"/>
                              <w:rPr>
                                <w:color w:val="auto"/>
                                <w:sz w:val="36"/>
                                <w:szCs w:val="36"/>
                              </w:rPr>
                            </w:pPr>
                          </w:p>
                          <w:p w:rsidR="009F3EB6" w:rsidRDefault="009F3EB6" w:rsidP="00442243">
                            <w:pPr>
                              <w:jc w:val="center"/>
                              <w:rPr>
                                <w:sz w:val="32"/>
                                <w:szCs w:val="32"/>
                              </w:rPr>
                            </w:pPr>
                          </w:p>
                          <w:p w:rsidR="009F3EB6" w:rsidRDefault="009F3EB6" w:rsidP="000924F2">
                            <w:pPr>
                              <w:rPr>
                                <w:sz w:val="32"/>
                                <w:szCs w:val="32"/>
                              </w:rPr>
                            </w:pPr>
                          </w:p>
                          <w:p w:rsidR="00CB7C19" w:rsidRDefault="00CB7C19" w:rsidP="000924F2">
                            <w:pPr>
                              <w:rPr>
                                <w:sz w:val="32"/>
                                <w:szCs w:val="32"/>
                              </w:rPr>
                            </w:pPr>
                          </w:p>
                          <w:p w:rsidR="00CB7C19" w:rsidRDefault="00CB7C19" w:rsidP="000924F2">
                            <w:pPr>
                              <w:rPr>
                                <w:sz w:val="32"/>
                                <w:szCs w:val="32"/>
                              </w:rPr>
                            </w:pPr>
                          </w:p>
                          <w:p w:rsidR="00CB7C19" w:rsidRDefault="00CB7C19"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CB7C19" w:rsidRDefault="00CB7C19" w:rsidP="000632F4">
                            <w:pPr>
                              <w:rPr>
                                <w:sz w:val="32"/>
                                <w:szCs w:val="32"/>
                              </w:rPr>
                            </w:pP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v:textbox>
              </v:shape>
            </w:pict>
          </mc:Fallback>
        </mc:AlternateContent>
      </w:r>
      <w:bookmarkEnd w:id="0"/>
      <w:bookmarkEnd w:id="1"/>
      <w:bookmarkEnd w:id="2"/>
      <w:bookmarkEnd w:id="3"/>
      <w:bookmarkEnd w:id="4"/>
      <w:bookmarkEnd w:id="5"/>
      <w:bookmarkEnd w:id="6"/>
      <w:bookmarkEnd w:id="7"/>
    </w:p>
    <w:sectPr w:rsidR="000632F4" w:rsidRPr="006E0251" w:rsidSect="005E0EDC">
      <w:headerReference w:type="default" r:id="rId10"/>
      <w:pgSz w:w="11906" w:h="16838" w:code="9"/>
      <w:pgMar w:top="687" w:right="680" w:bottom="709" w:left="1418" w:header="284" w:footer="43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4A5" w:rsidRDefault="00AF14A5">
      <w:r>
        <w:separator/>
      </w:r>
    </w:p>
  </w:endnote>
  <w:endnote w:type="continuationSeparator" w:id="0">
    <w:p w:rsidR="00AF14A5" w:rsidRDefault="00AF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STIXGeneral"/>
    <w:charset w:val="80"/>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4A5" w:rsidRDefault="00AF14A5">
      <w:r>
        <w:separator/>
      </w:r>
    </w:p>
  </w:footnote>
  <w:footnote w:type="continuationSeparator" w:id="0">
    <w:p w:rsidR="00AF14A5" w:rsidRDefault="00AF14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EB6" w:rsidRDefault="009F3EB6" w:rsidP="007132D7">
    <w:pPr>
      <w:pStyle w:val="af7"/>
    </w:pPr>
    <w:r>
      <w:t xml:space="preserve">                                                                                                                                                                                        </w:t>
    </w:r>
    <w:r>
      <w:fldChar w:fldCharType="begin"/>
    </w:r>
    <w:r>
      <w:instrText xml:space="preserve"> PAGE  \* Arabic  \* MERGEFORMAT </w:instrText>
    </w:r>
    <w:r>
      <w:fldChar w:fldCharType="separate"/>
    </w:r>
    <w:r w:rsidR="00CB7C19">
      <w:rPr>
        <w:noProof/>
      </w:rPr>
      <w:t>2</w:t>
    </w:r>
    <w:r>
      <w:fldChar w:fldCharType="end"/>
    </w:r>
  </w:p>
  <w:p w:rsidR="009F3EB6" w:rsidRDefault="009F3EB6" w:rsidP="007132D7">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93.75pt;visibility:visible" o:bullet="t">
        <v:imagedata r:id="rId1" o:title=""/>
      </v:shape>
    </w:pict>
  </w:numPicBullet>
  <w:abstractNum w:abstractNumId="0" w15:restartNumberingAfterBreak="0">
    <w:nsid w:val="FFFFFF80"/>
    <w:multiLevelType w:val="singleLevel"/>
    <w:tmpl w:val="D366AF46"/>
    <w:lvl w:ilvl="0">
      <w:start w:val="1"/>
      <w:numFmt w:val="bullet"/>
      <w:pStyle w:val="121"/>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84ACC9A"/>
    <w:lvl w:ilvl="0">
      <w:numFmt w:val="bullet"/>
      <w:lvlText w:val="*"/>
      <w:lvlJc w:val="left"/>
    </w:lvl>
  </w:abstractNum>
  <w:abstractNum w:abstractNumId="2" w15:restartNumberingAfterBreak="0">
    <w:nsid w:val="00000002"/>
    <w:multiLevelType w:val="multilevel"/>
    <w:tmpl w:val="00000002"/>
    <w:name w:val="WW8Num2"/>
    <w:lvl w:ilvl="0">
      <w:start w:val="1"/>
      <w:numFmt w:val="decimal"/>
      <w:lvlText w:val="%1."/>
      <w:lvlJc w:val="left"/>
      <w:pPr>
        <w:tabs>
          <w:tab w:val="num" w:pos="390"/>
        </w:tabs>
        <w:ind w:left="390" w:hanging="390"/>
      </w:pPr>
    </w:lvl>
    <w:lvl w:ilvl="1">
      <w:start w:val="1"/>
      <w:numFmt w:val="decimal"/>
      <w:lvlText w:val="%1.%2."/>
      <w:lvlJc w:val="left"/>
      <w:pPr>
        <w:tabs>
          <w:tab w:val="num" w:pos="1095"/>
        </w:tabs>
        <w:ind w:left="1095" w:hanging="39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15:restartNumberingAfterBreak="0">
    <w:nsid w:val="00000003"/>
    <w:multiLevelType w:val="multilevel"/>
    <w:tmpl w:val="00000003"/>
    <w:name w:val="WW8Num3"/>
    <w:lvl w:ilvl="0">
      <w:start w:val="1"/>
      <w:numFmt w:val="decimal"/>
      <w:lvlText w:val="%1."/>
      <w:lvlJc w:val="left"/>
      <w:pPr>
        <w:tabs>
          <w:tab w:val="num" w:pos="1353"/>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5"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8"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B"/>
    <w:multiLevelType w:val="multilevel"/>
    <w:tmpl w:val="0000000B"/>
    <w:name w:val="WW8Num11"/>
    <w:lvl w:ilvl="0">
      <w:start w:val="1"/>
      <w:numFmt w:val="decimal"/>
      <w:lvlText w:val="%1"/>
      <w:lvlJc w:val="left"/>
      <w:pPr>
        <w:tabs>
          <w:tab w:val="num" w:pos="1283"/>
        </w:tabs>
        <w:ind w:left="1283" w:hanging="432"/>
      </w:pPr>
    </w:lvl>
    <w:lvl w:ilvl="1">
      <w:start w:val="1"/>
      <w:numFmt w:val="decimal"/>
      <w:lvlText w:val="%1.%2"/>
      <w:lvlJc w:val="left"/>
      <w:pPr>
        <w:tabs>
          <w:tab w:val="num" w:pos="2136"/>
        </w:tabs>
        <w:ind w:left="2136" w:hanging="576"/>
      </w:pPr>
    </w:lvl>
    <w:lvl w:ilvl="2">
      <w:start w:val="1"/>
      <w:numFmt w:val="decimal"/>
      <w:lvlText w:val="%1.%2.%3"/>
      <w:lvlJc w:val="left"/>
      <w:pPr>
        <w:tabs>
          <w:tab w:val="num" w:pos="425"/>
        </w:tabs>
        <w:ind w:left="425" w:firstLine="0"/>
      </w:pPr>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24"/>
        </w:tabs>
        <w:ind w:left="2424" w:hanging="864"/>
      </w:pPr>
    </w:lvl>
    <w:lvl w:ilvl="4">
      <w:start w:val="1"/>
      <w:numFmt w:val="decimal"/>
      <w:lvlText w:val="%1.%2.%3.%4.%5"/>
      <w:lvlJc w:val="left"/>
      <w:pPr>
        <w:tabs>
          <w:tab w:val="num" w:pos="2284"/>
        </w:tabs>
        <w:ind w:left="2284" w:hanging="1008"/>
      </w:pPr>
    </w:lvl>
    <w:lvl w:ilvl="5">
      <w:start w:val="1"/>
      <w:numFmt w:val="decimal"/>
      <w:lvlText w:val="%1.%2.%3.%4.%5.%6"/>
      <w:lvlJc w:val="left"/>
      <w:pPr>
        <w:tabs>
          <w:tab w:val="num" w:pos="2428"/>
        </w:tabs>
        <w:ind w:left="2428" w:hanging="1152"/>
      </w:pPr>
    </w:lvl>
    <w:lvl w:ilvl="6">
      <w:start w:val="1"/>
      <w:numFmt w:val="decimal"/>
      <w:lvlText w:val="%1.%2.%3.%4.%5.%6.%7"/>
      <w:lvlJc w:val="left"/>
      <w:pPr>
        <w:tabs>
          <w:tab w:val="num" w:pos="2572"/>
        </w:tabs>
        <w:ind w:left="2572" w:hanging="1296"/>
      </w:pPr>
    </w:lvl>
    <w:lvl w:ilvl="7">
      <w:start w:val="1"/>
      <w:numFmt w:val="decimal"/>
      <w:lvlText w:val="%1.%2.%3.%4.%5.%6.%7.%8"/>
      <w:lvlJc w:val="left"/>
      <w:pPr>
        <w:tabs>
          <w:tab w:val="num" w:pos="2716"/>
        </w:tabs>
        <w:ind w:left="2716" w:hanging="1440"/>
      </w:pPr>
    </w:lvl>
    <w:lvl w:ilvl="8">
      <w:start w:val="1"/>
      <w:numFmt w:val="decimal"/>
      <w:lvlText w:val="%1.%2.%3.%4.%5.%6.%7.%8.%9"/>
      <w:lvlJc w:val="left"/>
      <w:pPr>
        <w:tabs>
          <w:tab w:val="num" w:pos="2860"/>
        </w:tabs>
        <w:ind w:left="2860" w:hanging="1584"/>
      </w:pPr>
    </w:lvl>
  </w:abstractNum>
  <w:abstractNum w:abstractNumId="12"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880"/>
        </w:tabs>
        <w:ind w:left="28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600"/>
        </w:tabs>
        <w:ind w:left="360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320"/>
        </w:tabs>
        <w:ind w:left="432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5040"/>
        </w:tabs>
        <w:ind w:left="504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760"/>
        </w:tabs>
        <w:ind w:left="57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480"/>
        </w:tabs>
        <w:ind w:left="64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D"/>
    <w:multiLevelType w:val="singleLevel"/>
    <w:tmpl w:val="0000000D"/>
    <w:name w:val="WW8Num13"/>
    <w:lvl w:ilvl="0">
      <w:start w:val="1"/>
      <w:numFmt w:val="bullet"/>
      <w:lvlText w:val=""/>
      <w:lvlJc w:val="left"/>
      <w:pPr>
        <w:tabs>
          <w:tab w:val="num" w:pos="1260"/>
        </w:tabs>
        <w:ind w:left="1260" w:hanging="360"/>
      </w:pPr>
      <w:rPr>
        <w:rFonts w:ascii="Symbol" w:hAnsi="Symbol"/>
        <w:sz w:val="20"/>
      </w:rPr>
    </w:lvl>
  </w:abstractNum>
  <w:abstractNum w:abstractNumId="14"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0F"/>
    <w:multiLevelType w:val="singleLevel"/>
    <w:tmpl w:val="0000000F"/>
    <w:name w:val="WW8Num15"/>
    <w:lvl w:ilvl="0">
      <w:start w:val="8"/>
      <w:numFmt w:val="bullet"/>
      <w:lvlText w:val=""/>
      <w:lvlJc w:val="left"/>
      <w:pPr>
        <w:tabs>
          <w:tab w:val="num" w:pos="720"/>
        </w:tabs>
        <w:ind w:left="720" w:hanging="360"/>
      </w:pPr>
      <w:rPr>
        <w:rFonts w:ascii="Symbol" w:hAnsi="Symbol"/>
        <w:sz w:val="20"/>
      </w:rPr>
    </w:lvl>
  </w:abstractNum>
  <w:abstractNum w:abstractNumId="16"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8" w15:restartNumberingAfterBreak="0">
    <w:nsid w:val="00000012"/>
    <w:multiLevelType w:val="singleLevel"/>
    <w:tmpl w:val="00000012"/>
    <w:name w:val="WW8Num18"/>
    <w:lvl w:ilvl="0">
      <w:start w:val="1"/>
      <w:numFmt w:val="bullet"/>
      <w:lvlText w:val="-"/>
      <w:lvlJc w:val="left"/>
      <w:pPr>
        <w:tabs>
          <w:tab w:val="num" w:pos="567"/>
        </w:tabs>
        <w:ind w:left="567" w:hanging="567"/>
      </w:pPr>
      <w:rPr>
        <w:rFonts w:ascii="Times New Roman" w:hAnsi="Times New Roman"/>
        <w:sz w:val="20"/>
      </w:rPr>
    </w:lvl>
  </w:abstractNum>
  <w:abstractNum w:abstractNumId="19"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2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decimal"/>
      <w:lvlText w:val="%1.%2"/>
      <w:lvlJc w:val="left"/>
      <w:pPr>
        <w:tabs>
          <w:tab w:val="num" w:pos="0"/>
        </w:tabs>
        <w:ind w:left="1159" w:hanging="45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24" w15:restartNumberingAfterBreak="0">
    <w:nsid w:val="00000018"/>
    <w:multiLevelType w:val="multilevel"/>
    <w:tmpl w:val="00000018"/>
    <w:name w:val="WW8Num24"/>
    <w:lvl w:ilvl="0">
      <w:start w:val="1"/>
      <w:numFmt w:val="decimal"/>
      <w:lvlText w:val="%1)"/>
      <w:lvlJc w:val="left"/>
      <w:pPr>
        <w:tabs>
          <w:tab w:val="num" w:pos="1276"/>
        </w:tabs>
        <w:ind w:left="567" w:firstLine="710"/>
      </w:pPr>
    </w:lvl>
    <w:lvl w:ilvl="1">
      <w:start w:val="1"/>
      <w:numFmt w:val="decimal"/>
      <w:lvlText w:val="%2)"/>
      <w:lvlJc w:val="left"/>
      <w:pPr>
        <w:tabs>
          <w:tab w:val="num" w:pos="1260"/>
        </w:tabs>
        <w:ind w:left="1260" w:hanging="360"/>
      </w:p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25" w15:restartNumberingAfterBreak="0">
    <w:nsid w:val="00000019"/>
    <w:multiLevelType w:val="singleLevel"/>
    <w:tmpl w:val="00000019"/>
    <w:name w:val="WW8Num25"/>
    <w:lvl w:ilvl="0">
      <w:numFmt w:val="bullet"/>
      <w:lvlText w:val=""/>
      <w:lvlJc w:val="left"/>
      <w:pPr>
        <w:tabs>
          <w:tab w:val="num" w:pos="0"/>
        </w:tabs>
        <w:ind w:left="824" w:hanging="284"/>
      </w:pPr>
      <w:rPr>
        <w:rFonts w:ascii="Symbol" w:hAnsi="Symbol"/>
        <w:sz w:val="20"/>
      </w:rPr>
    </w:lvl>
  </w:abstractNum>
  <w:abstractNum w:abstractNumId="2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440"/>
        </w:tabs>
        <w:ind w:left="1440" w:hanging="360"/>
      </w:pPr>
      <w:rPr>
        <w:rFonts w:ascii="Symbol" w:hAnsi="Symbol"/>
        <w:sz w:val="20"/>
      </w:rPr>
    </w:lvl>
    <w:lvl w:ilvl="3">
      <w:start w:val="1"/>
      <w:numFmt w:val="bullet"/>
      <w:lvlText w:val=""/>
      <w:lvlJc w:val="left"/>
      <w:pPr>
        <w:tabs>
          <w:tab w:val="num" w:pos="1800"/>
        </w:tabs>
        <w:ind w:left="1800" w:hanging="360"/>
      </w:pPr>
      <w:rPr>
        <w:rFonts w:ascii="Symbol" w:hAnsi="Symbol"/>
        <w:sz w:val="20"/>
      </w:rPr>
    </w:lvl>
    <w:lvl w:ilvl="4">
      <w:start w:val="1"/>
      <w:numFmt w:val="bullet"/>
      <w:lvlText w:val=""/>
      <w:lvlJc w:val="left"/>
      <w:pPr>
        <w:tabs>
          <w:tab w:val="num" w:pos="2160"/>
        </w:tabs>
        <w:ind w:left="2160" w:hanging="360"/>
      </w:pPr>
      <w:rPr>
        <w:rFonts w:ascii="Symbol" w:hAnsi="Symbol"/>
        <w:sz w:val="20"/>
      </w:rPr>
    </w:lvl>
    <w:lvl w:ilvl="5">
      <w:start w:val="1"/>
      <w:numFmt w:val="bullet"/>
      <w:lvlText w:val=""/>
      <w:lvlJc w:val="left"/>
      <w:pPr>
        <w:tabs>
          <w:tab w:val="num" w:pos="2520"/>
        </w:tabs>
        <w:ind w:left="2520" w:hanging="360"/>
      </w:pPr>
      <w:rPr>
        <w:rFonts w:ascii="Symbol" w:hAnsi="Symbol"/>
        <w:sz w:val="20"/>
      </w:rPr>
    </w:lvl>
    <w:lvl w:ilvl="6">
      <w:start w:val="1"/>
      <w:numFmt w:val="bullet"/>
      <w:lvlText w:val=""/>
      <w:lvlJc w:val="left"/>
      <w:pPr>
        <w:tabs>
          <w:tab w:val="num" w:pos="2880"/>
        </w:tabs>
        <w:ind w:left="2880" w:hanging="360"/>
      </w:pPr>
      <w:rPr>
        <w:rFonts w:ascii="Symbol" w:hAnsi="Symbol"/>
        <w:sz w:val="20"/>
      </w:rPr>
    </w:lvl>
    <w:lvl w:ilvl="7">
      <w:start w:val="1"/>
      <w:numFmt w:val="bullet"/>
      <w:lvlText w:val=""/>
      <w:lvlJc w:val="left"/>
      <w:pPr>
        <w:tabs>
          <w:tab w:val="num" w:pos="3240"/>
        </w:tabs>
        <w:ind w:left="3240" w:hanging="360"/>
      </w:pPr>
      <w:rPr>
        <w:rFonts w:ascii="Symbol" w:hAnsi="Symbol"/>
        <w:sz w:val="20"/>
      </w:rPr>
    </w:lvl>
    <w:lvl w:ilvl="8">
      <w:start w:val="1"/>
      <w:numFmt w:val="bullet"/>
      <w:lvlText w:val=""/>
      <w:lvlJc w:val="left"/>
      <w:pPr>
        <w:tabs>
          <w:tab w:val="num" w:pos="3600"/>
        </w:tabs>
        <w:ind w:left="3600" w:hanging="360"/>
      </w:pPr>
      <w:rPr>
        <w:rFonts w:ascii="Symbol" w:hAnsi="Symbol"/>
        <w:sz w:val="20"/>
      </w:rPr>
    </w:lvl>
  </w:abstractNum>
  <w:abstractNum w:abstractNumId="27" w15:restartNumberingAfterBreak="0">
    <w:nsid w:val="0000002C"/>
    <w:multiLevelType w:val="singleLevel"/>
    <w:tmpl w:val="0000002C"/>
    <w:name w:val="WW8Num51"/>
    <w:lvl w:ilvl="0">
      <w:start w:val="1"/>
      <w:numFmt w:val="decimal"/>
      <w:lvlText w:val="%1."/>
      <w:lvlJc w:val="left"/>
      <w:pPr>
        <w:tabs>
          <w:tab w:val="num" w:pos="1069"/>
        </w:tabs>
        <w:ind w:left="1069" w:hanging="360"/>
      </w:pPr>
    </w:lvl>
  </w:abstractNum>
  <w:abstractNum w:abstractNumId="28" w15:restartNumberingAfterBreak="0">
    <w:nsid w:val="0000003C"/>
    <w:multiLevelType w:val="singleLevel"/>
    <w:tmpl w:val="0000003C"/>
    <w:name w:val="WW8Num67"/>
    <w:lvl w:ilvl="0">
      <w:start w:val="1"/>
      <w:numFmt w:val="bullet"/>
      <w:lvlText w:val=""/>
      <w:lvlJc w:val="left"/>
      <w:pPr>
        <w:tabs>
          <w:tab w:val="num" w:pos="720"/>
        </w:tabs>
        <w:ind w:left="720" w:hanging="360"/>
      </w:pPr>
      <w:rPr>
        <w:rFonts w:ascii="Symbol" w:hAnsi="Symbol"/>
      </w:rPr>
    </w:lvl>
  </w:abstractNum>
  <w:abstractNum w:abstractNumId="29" w15:restartNumberingAfterBreak="0">
    <w:nsid w:val="03364F39"/>
    <w:multiLevelType w:val="hybridMultilevel"/>
    <w:tmpl w:val="05C0D4B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074A4699"/>
    <w:multiLevelType w:val="hybridMultilevel"/>
    <w:tmpl w:val="23140C32"/>
    <w:lvl w:ilvl="0" w:tplc="B16CFEF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084E542F"/>
    <w:multiLevelType w:val="hybridMultilevel"/>
    <w:tmpl w:val="088AD094"/>
    <w:lvl w:ilvl="0" w:tplc="88F0CF9C">
      <w:start w:val="1"/>
      <w:numFmt w:val="none"/>
      <w:lvlText w:val="%1-"/>
      <w:lvlJc w:val="left"/>
      <w:pPr>
        <w:tabs>
          <w:tab w:val="num" w:pos="0"/>
        </w:tabs>
        <w:ind w:left="1135" w:hanging="284"/>
      </w:pPr>
      <w:rPr>
        <w:rFonts w:hint="default"/>
      </w:rPr>
    </w:lvl>
    <w:lvl w:ilvl="1" w:tplc="FFFFFFFF">
      <w:start w:val="1"/>
      <w:numFmt w:val="bullet"/>
      <w:pStyle w:val="a"/>
      <w:lvlText w:val=""/>
      <w:lvlJc w:val="left"/>
      <w:pPr>
        <w:tabs>
          <w:tab w:val="num" w:pos="929"/>
        </w:tabs>
        <w:ind w:left="929" w:hanging="503"/>
      </w:pPr>
      <w:rPr>
        <w:rFonts w:ascii="Symbol" w:hAnsi="Symbol" w:hint="default"/>
      </w:r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32" w15:restartNumberingAfterBreak="0">
    <w:nsid w:val="0A143FFE"/>
    <w:multiLevelType w:val="hybridMultilevel"/>
    <w:tmpl w:val="24DA4C8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B4D4B89"/>
    <w:multiLevelType w:val="hybridMultilevel"/>
    <w:tmpl w:val="230A81C4"/>
    <w:lvl w:ilvl="0" w:tplc="6908F0B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FC10AF8"/>
    <w:multiLevelType w:val="hybridMultilevel"/>
    <w:tmpl w:val="E5965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08037B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126158E"/>
    <w:multiLevelType w:val="hybridMultilevel"/>
    <w:tmpl w:val="22CA1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24502D4"/>
    <w:multiLevelType w:val="hybridMultilevel"/>
    <w:tmpl w:val="5B309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6FB3E5B"/>
    <w:multiLevelType w:val="hybridMultilevel"/>
    <w:tmpl w:val="F8CC4F8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9" w15:restartNumberingAfterBreak="0">
    <w:nsid w:val="17A54047"/>
    <w:multiLevelType w:val="multilevel"/>
    <w:tmpl w:val="0419001F"/>
    <w:lvl w:ilvl="0">
      <w:start w:val="1"/>
      <w:numFmt w:val="decimal"/>
      <w:lvlText w:val="%1."/>
      <w:lvlJc w:val="left"/>
      <w:pPr>
        <w:ind w:left="786" w:hanging="360"/>
      </w:pPr>
      <w:rPr>
        <w:rFonts w:hint="default"/>
      </w:r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0" w15:restartNumberingAfterBreak="0">
    <w:nsid w:val="17E863B8"/>
    <w:multiLevelType w:val="hybridMultilevel"/>
    <w:tmpl w:val="54F0F7F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1AD7557A"/>
    <w:multiLevelType w:val="multilevel"/>
    <w:tmpl w:val="5E2AC9A6"/>
    <w:styleLink w:val="a0"/>
    <w:lvl w:ilvl="0">
      <w:start w:val="1"/>
      <w:numFmt w:val="upperRoman"/>
      <w:lvlText w:val="%1."/>
      <w:lvlJc w:val="left"/>
      <w:pPr>
        <w:tabs>
          <w:tab w:val="num" w:pos="720"/>
        </w:tabs>
        <w:ind w:left="1068" w:hanging="360"/>
      </w:pPr>
      <w:rPr>
        <w:rFonts w:cs="Times New Roman"/>
        <w:color w:val="000000"/>
        <w:sz w:val="28"/>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42" w15:restartNumberingAfterBreak="0">
    <w:nsid w:val="23C86E8B"/>
    <w:multiLevelType w:val="hybridMultilevel"/>
    <w:tmpl w:val="4BBA6CB2"/>
    <w:lvl w:ilvl="0" w:tplc="02002C1E">
      <w:numFmt w:val="bullet"/>
      <w:lvlText w:val="•"/>
      <w:lvlJc w:val="left"/>
      <w:pPr>
        <w:ind w:left="1435" w:hanging="360"/>
      </w:pPr>
      <w:rPr>
        <w:rFonts w:ascii="Times New Roman" w:eastAsia="Times New Roman" w:hAnsi="Times New Roman" w:cs="Times New Roman"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43" w15:restartNumberingAfterBreak="0">
    <w:nsid w:val="24296344"/>
    <w:multiLevelType w:val="hybridMultilevel"/>
    <w:tmpl w:val="C2781F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C882ADD"/>
    <w:multiLevelType w:val="hybridMultilevel"/>
    <w:tmpl w:val="295E7C56"/>
    <w:lvl w:ilvl="0" w:tplc="02002C1E">
      <w:numFmt w:val="bullet"/>
      <w:lvlText w:val="•"/>
      <w:lvlJc w:val="left"/>
      <w:pPr>
        <w:ind w:left="1840" w:hanging="705"/>
      </w:pPr>
      <w:rPr>
        <w:rFonts w:ascii="Times New Roman" w:eastAsia="Times New Roman" w:hAnsi="Times New Roman"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5" w15:restartNumberingAfterBreak="0">
    <w:nsid w:val="3343589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57D4B0F"/>
    <w:multiLevelType w:val="hybridMultilevel"/>
    <w:tmpl w:val="7CB6D76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381D74DB"/>
    <w:multiLevelType w:val="hybridMultilevel"/>
    <w:tmpl w:val="58366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A05221F"/>
    <w:multiLevelType w:val="hybridMultilevel"/>
    <w:tmpl w:val="B6A8F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A9B7D9E"/>
    <w:multiLevelType w:val="hybridMultilevel"/>
    <w:tmpl w:val="E1D65DE8"/>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BF20631"/>
    <w:multiLevelType w:val="hybridMultilevel"/>
    <w:tmpl w:val="8F3EE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FE6EA4"/>
    <w:multiLevelType w:val="hybridMultilevel"/>
    <w:tmpl w:val="F5BA7452"/>
    <w:lvl w:ilvl="0" w:tplc="02002C1E">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23A0019"/>
    <w:multiLevelType w:val="multilevel"/>
    <w:tmpl w:val="FFFC1E1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54" w15:restartNumberingAfterBreak="0">
    <w:nsid w:val="453F4BA0"/>
    <w:multiLevelType w:val="hybridMultilevel"/>
    <w:tmpl w:val="C006626C"/>
    <w:lvl w:ilvl="0" w:tplc="0419000F">
      <w:start w:val="1"/>
      <w:numFmt w:val="decimal"/>
      <w:lvlText w:val="%1."/>
      <w:lvlJc w:val="left"/>
      <w:pPr>
        <w:ind w:left="2771" w:hanging="360"/>
      </w:pPr>
      <w:rPr>
        <w:rFonts w:hint="default"/>
      </w:rPr>
    </w:lvl>
    <w:lvl w:ilvl="1" w:tplc="0419000F">
      <w:start w:val="1"/>
      <w:numFmt w:val="decimal"/>
      <w:lvlText w:val="%2."/>
      <w:lvlJc w:val="left"/>
      <w:pPr>
        <w:ind w:left="3491" w:hanging="360"/>
      </w:pPr>
      <w:rPr>
        <w:rFonts w:hint="default"/>
      </w:r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5" w15:restartNumberingAfterBreak="0">
    <w:nsid w:val="459B03F7"/>
    <w:multiLevelType w:val="hybridMultilevel"/>
    <w:tmpl w:val="75E6801C"/>
    <w:lvl w:ilvl="0" w:tplc="04190001">
      <w:start w:val="1"/>
      <w:numFmt w:val="bullet"/>
      <w:pStyle w:val="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68C29AD"/>
    <w:multiLevelType w:val="hybridMultilevel"/>
    <w:tmpl w:val="300A4C18"/>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57" w15:restartNumberingAfterBreak="0">
    <w:nsid w:val="4A003069"/>
    <w:multiLevelType w:val="multilevel"/>
    <w:tmpl w:val="9C084BBC"/>
    <w:lvl w:ilvl="0">
      <w:start w:val="1"/>
      <w:numFmt w:val="bullet"/>
      <w:lvlText w:val=""/>
      <w:lvlJc w:val="left"/>
      <w:pPr>
        <w:ind w:left="360" w:hanging="360"/>
      </w:pPr>
      <w:rPr>
        <w:rFonts w:ascii="Wingdings 2" w:hAnsi="Wingdings 2" w:hint="default"/>
      </w:rPr>
    </w:lvl>
    <w:lvl w:ilvl="1">
      <w:start w:val="1"/>
      <w:numFmt w:val="lowerLetter"/>
      <w:lvlText w:val="%2)"/>
      <w:lvlJc w:val="left"/>
      <w:pPr>
        <w:ind w:left="720" w:hanging="360"/>
      </w:pPr>
    </w:lvl>
    <w:lvl w:ilvl="2">
      <w:start w:val="1"/>
      <w:numFmt w:val="bullet"/>
      <w:pStyle w:val="a1"/>
      <w:lvlText w:val=""/>
      <w:lvlJc w:val="left"/>
      <w:pPr>
        <w:ind w:left="1212" w:hanging="360"/>
      </w:pPr>
      <w:rPr>
        <w:rFonts w:ascii="Wingdings" w:hAnsi="Wingding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A1718D4"/>
    <w:multiLevelType w:val="hybridMultilevel"/>
    <w:tmpl w:val="0DAA9F50"/>
    <w:lvl w:ilvl="0" w:tplc="AE72C40C">
      <w:start w:val="1"/>
      <w:numFmt w:val="decimal"/>
      <w:lvlText w:val="%1."/>
      <w:lvlJc w:val="left"/>
      <w:pPr>
        <w:ind w:left="1069"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B0411B3"/>
    <w:multiLevelType w:val="hybridMultilevel"/>
    <w:tmpl w:val="88CA34D0"/>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F99764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9F005FA"/>
    <w:multiLevelType w:val="hybridMultilevel"/>
    <w:tmpl w:val="F5AA3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CAB4F5C"/>
    <w:multiLevelType w:val="hybridMultilevel"/>
    <w:tmpl w:val="9CD8BB5E"/>
    <w:lvl w:ilvl="0" w:tplc="6DB6676C">
      <w:start w:val="1"/>
      <w:numFmt w:val="bullet"/>
      <w:lvlText w:val="-"/>
      <w:lvlJc w:val="left"/>
      <w:pPr>
        <w:ind w:left="1572" w:hanging="360"/>
      </w:pPr>
      <w:rPr>
        <w:rFonts w:ascii="Times New Roman" w:hAnsi="Times New Roman" w:hint="default"/>
        <w:sz w:val="28"/>
      </w:rPr>
    </w:lvl>
    <w:lvl w:ilvl="1" w:tplc="04190003" w:tentative="1">
      <w:start w:val="1"/>
      <w:numFmt w:val="bullet"/>
      <w:lvlText w:val="o"/>
      <w:lvlJc w:val="left"/>
      <w:pPr>
        <w:ind w:left="2292" w:hanging="360"/>
      </w:pPr>
      <w:rPr>
        <w:rFonts w:ascii="Courier New" w:hAnsi="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63" w15:restartNumberingAfterBreak="0">
    <w:nsid w:val="5CFA3389"/>
    <w:multiLevelType w:val="hybridMultilevel"/>
    <w:tmpl w:val="E78C87F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D66568F"/>
    <w:multiLevelType w:val="singleLevel"/>
    <w:tmpl w:val="D31682F4"/>
    <w:lvl w:ilvl="0">
      <w:start w:val="1"/>
      <w:numFmt w:val="decimal"/>
      <w:lvlText w:val="%1."/>
      <w:legacy w:legacy="1" w:legacySpace="0" w:legacyIndent="365"/>
      <w:lvlJc w:val="left"/>
      <w:rPr>
        <w:rFonts w:ascii="Calibri" w:hAnsi="Calibri" w:cs="Calibri" w:hint="default"/>
      </w:rPr>
    </w:lvl>
  </w:abstractNum>
  <w:abstractNum w:abstractNumId="65" w15:restartNumberingAfterBreak="0">
    <w:nsid w:val="5FAC1E5A"/>
    <w:multiLevelType w:val="hybridMultilevel"/>
    <w:tmpl w:val="264A4696"/>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66" w15:restartNumberingAfterBreak="0">
    <w:nsid w:val="622B4591"/>
    <w:multiLevelType w:val="hybridMultilevel"/>
    <w:tmpl w:val="FA04335E"/>
    <w:lvl w:ilvl="0" w:tplc="FFFFFFFF">
      <w:numFmt w:val="bullet"/>
      <w:lvlText w:val="-"/>
      <w:lvlJc w:val="left"/>
      <w:pPr>
        <w:ind w:left="1200"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7" w15:restartNumberingAfterBreak="0">
    <w:nsid w:val="63CC50B6"/>
    <w:multiLevelType w:val="hybridMultilevel"/>
    <w:tmpl w:val="374EF2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97041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AF174AB"/>
    <w:multiLevelType w:val="hybridMultilevel"/>
    <w:tmpl w:val="B3E6291E"/>
    <w:lvl w:ilvl="0" w:tplc="37BC78A2">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2E0F34"/>
    <w:multiLevelType w:val="multilevel"/>
    <w:tmpl w:val="D6AAC080"/>
    <w:lvl w:ilvl="0">
      <w:start w:val="1"/>
      <w:numFmt w:val="decimal"/>
      <w:pStyle w:val="a2"/>
      <w:lvlText w:val="%1"/>
      <w:lvlJc w:val="left"/>
      <w:pPr>
        <w:ind w:left="645" w:hanging="64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FD6F86"/>
    <w:multiLevelType w:val="hybridMultilevel"/>
    <w:tmpl w:val="620AA12A"/>
    <w:lvl w:ilvl="0" w:tplc="02002C1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83A1DE5"/>
    <w:multiLevelType w:val="multilevel"/>
    <w:tmpl w:val="099E54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55"/>
  </w:num>
  <w:num w:numId="3">
    <w:abstractNumId w:val="70"/>
  </w:num>
  <w:num w:numId="4">
    <w:abstractNumId w:val="0"/>
  </w:num>
  <w:num w:numId="5">
    <w:abstractNumId w:val="22"/>
  </w:num>
  <w:num w:numId="6">
    <w:abstractNumId w:val="31"/>
  </w:num>
  <w:num w:numId="7">
    <w:abstractNumId w:val="57"/>
  </w:num>
  <w:num w:numId="8">
    <w:abstractNumId w:val="40"/>
  </w:num>
  <w:num w:numId="9">
    <w:abstractNumId w:val="49"/>
  </w:num>
  <w:num w:numId="10">
    <w:abstractNumId w:val="59"/>
  </w:num>
  <w:num w:numId="11">
    <w:abstractNumId w:val="46"/>
  </w:num>
  <w:num w:numId="12">
    <w:abstractNumId w:val="29"/>
  </w:num>
  <w:num w:numId="13">
    <w:abstractNumId w:val="1"/>
    <w:lvlOverride w:ilvl="0">
      <w:lvl w:ilvl="0">
        <w:start w:val="65535"/>
        <w:numFmt w:val="bullet"/>
        <w:lvlText w:val="-"/>
        <w:legacy w:legacy="1" w:legacySpace="0" w:legacyIndent="139"/>
        <w:lvlJc w:val="left"/>
        <w:rPr>
          <w:rFonts w:ascii="Calibri" w:hAnsi="Calibri" w:cs="Calibri" w:hint="default"/>
        </w:rPr>
      </w:lvl>
    </w:lvlOverride>
  </w:num>
  <w:num w:numId="14">
    <w:abstractNumId w:val="1"/>
    <w:lvlOverride w:ilvl="0">
      <w:lvl w:ilvl="0">
        <w:start w:val="65535"/>
        <w:numFmt w:val="bullet"/>
        <w:lvlText w:val="-"/>
        <w:legacy w:legacy="1" w:legacySpace="0" w:legacyIndent="220"/>
        <w:lvlJc w:val="left"/>
        <w:rPr>
          <w:rFonts w:ascii="Calibri" w:hAnsi="Calibri" w:cs="Calibri" w:hint="default"/>
        </w:rPr>
      </w:lvl>
    </w:lvlOverride>
  </w:num>
  <w:num w:numId="15">
    <w:abstractNumId w:val="64"/>
  </w:num>
  <w:num w:numId="16">
    <w:abstractNumId w:val="39"/>
  </w:num>
  <w:num w:numId="17">
    <w:abstractNumId w:val="35"/>
  </w:num>
  <w:num w:numId="18">
    <w:abstractNumId w:val="60"/>
  </w:num>
  <w:num w:numId="19">
    <w:abstractNumId w:val="52"/>
  </w:num>
  <w:num w:numId="20">
    <w:abstractNumId w:val="72"/>
  </w:num>
  <w:num w:numId="21">
    <w:abstractNumId w:val="43"/>
  </w:num>
  <w:num w:numId="22">
    <w:abstractNumId w:val="50"/>
  </w:num>
  <w:num w:numId="23">
    <w:abstractNumId w:val="51"/>
  </w:num>
  <w:num w:numId="24">
    <w:abstractNumId w:val="44"/>
  </w:num>
  <w:num w:numId="25">
    <w:abstractNumId w:val="34"/>
  </w:num>
  <w:num w:numId="26">
    <w:abstractNumId w:val="61"/>
  </w:num>
  <w:num w:numId="27">
    <w:abstractNumId w:val="58"/>
  </w:num>
  <w:num w:numId="28">
    <w:abstractNumId w:val="71"/>
  </w:num>
  <w:num w:numId="29">
    <w:abstractNumId w:val="30"/>
  </w:num>
  <w:num w:numId="30">
    <w:abstractNumId w:val="42"/>
  </w:num>
  <w:num w:numId="31">
    <w:abstractNumId w:val="48"/>
  </w:num>
  <w:num w:numId="32">
    <w:abstractNumId w:val="36"/>
  </w:num>
  <w:num w:numId="33">
    <w:abstractNumId w:val="54"/>
  </w:num>
  <w:num w:numId="34">
    <w:abstractNumId w:val="33"/>
  </w:num>
  <w:num w:numId="35">
    <w:abstractNumId w:val="68"/>
  </w:num>
  <w:num w:numId="36">
    <w:abstractNumId w:val="45"/>
  </w:num>
  <w:num w:numId="37">
    <w:abstractNumId w:val="69"/>
  </w:num>
  <w:num w:numId="38">
    <w:abstractNumId w:val="32"/>
  </w:num>
  <w:num w:numId="39">
    <w:abstractNumId w:val="63"/>
  </w:num>
  <w:num w:numId="40">
    <w:abstractNumId w:val="37"/>
  </w:num>
  <w:num w:numId="41">
    <w:abstractNumId w:val="56"/>
  </w:num>
  <w:num w:numId="42">
    <w:abstractNumId w:val="65"/>
  </w:num>
  <w:num w:numId="43">
    <w:abstractNumId w:val="38"/>
  </w:num>
  <w:num w:numId="44">
    <w:abstractNumId w:val="47"/>
  </w:num>
  <w:num w:numId="45">
    <w:abstractNumId w:val="62"/>
  </w:num>
  <w:num w:numId="46">
    <w:abstractNumId w:val="66"/>
  </w:num>
  <w:num w:numId="47">
    <w:abstractNumId w:val="53"/>
  </w:num>
  <w:num w:numId="48">
    <w:abstractNumId w:val="6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efaultTabStop w:val="708"/>
  <w:drawingGridHorizontalSpacing w:val="140"/>
  <w:drawingGridVerticalSpacing w:val="284"/>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DB6"/>
    <w:rsid w:val="00000182"/>
    <w:rsid w:val="00000991"/>
    <w:rsid w:val="00000F8C"/>
    <w:rsid w:val="0000101D"/>
    <w:rsid w:val="00001C2B"/>
    <w:rsid w:val="00002297"/>
    <w:rsid w:val="00002D32"/>
    <w:rsid w:val="0000383E"/>
    <w:rsid w:val="00003841"/>
    <w:rsid w:val="00004657"/>
    <w:rsid w:val="000047D3"/>
    <w:rsid w:val="0000519C"/>
    <w:rsid w:val="0000548A"/>
    <w:rsid w:val="00005846"/>
    <w:rsid w:val="00005DEA"/>
    <w:rsid w:val="000064A3"/>
    <w:rsid w:val="000102FA"/>
    <w:rsid w:val="0001076E"/>
    <w:rsid w:val="0001118E"/>
    <w:rsid w:val="00012BE2"/>
    <w:rsid w:val="00013DCD"/>
    <w:rsid w:val="00014162"/>
    <w:rsid w:val="0001448F"/>
    <w:rsid w:val="00014DBA"/>
    <w:rsid w:val="0001509E"/>
    <w:rsid w:val="00016822"/>
    <w:rsid w:val="00016871"/>
    <w:rsid w:val="0002084C"/>
    <w:rsid w:val="000208D3"/>
    <w:rsid w:val="0002091B"/>
    <w:rsid w:val="00020B45"/>
    <w:rsid w:val="00021489"/>
    <w:rsid w:val="00021BD3"/>
    <w:rsid w:val="00021C5F"/>
    <w:rsid w:val="00022054"/>
    <w:rsid w:val="00022171"/>
    <w:rsid w:val="00022184"/>
    <w:rsid w:val="000229E0"/>
    <w:rsid w:val="00022B0A"/>
    <w:rsid w:val="00022B4B"/>
    <w:rsid w:val="0002348F"/>
    <w:rsid w:val="00023F8E"/>
    <w:rsid w:val="00024098"/>
    <w:rsid w:val="00024176"/>
    <w:rsid w:val="000244E9"/>
    <w:rsid w:val="00025059"/>
    <w:rsid w:val="000256BA"/>
    <w:rsid w:val="00025737"/>
    <w:rsid w:val="00025A15"/>
    <w:rsid w:val="00026134"/>
    <w:rsid w:val="00026318"/>
    <w:rsid w:val="00026577"/>
    <w:rsid w:val="0002791A"/>
    <w:rsid w:val="00027D1A"/>
    <w:rsid w:val="00027D2C"/>
    <w:rsid w:val="00031059"/>
    <w:rsid w:val="000310C3"/>
    <w:rsid w:val="000315BA"/>
    <w:rsid w:val="00031F59"/>
    <w:rsid w:val="0003277E"/>
    <w:rsid w:val="00032E78"/>
    <w:rsid w:val="0003318D"/>
    <w:rsid w:val="00033520"/>
    <w:rsid w:val="00033A4B"/>
    <w:rsid w:val="00033DB4"/>
    <w:rsid w:val="00034327"/>
    <w:rsid w:val="00034526"/>
    <w:rsid w:val="00034731"/>
    <w:rsid w:val="00034D45"/>
    <w:rsid w:val="00034F5F"/>
    <w:rsid w:val="0003524E"/>
    <w:rsid w:val="00035858"/>
    <w:rsid w:val="000358C4"/>
    <w:rsid w:val="00035979"/>
    <w:rsid w:val="00035CCC"/>
    <w:rsid w:val="00035E13"/>
    <w:rsid w:val="00035F8F"/>
    <w:rsid w:val="0003606C"/>
    <w:rsid w:val="00036665"/>
    <w:rsid w:val="00036F25"/>
    <w:rsid w:val="000377BC"/>
    <w:rsid w:val="00037C01"/>
    <w:rsid w:val="00040ADB"/>
    <w:rsid w:val="00041055"/>
    <w:rsid w:val="0004176E"/>
    <w:rsid w:val="00041B85"/>
    <w:rsid w:val="000422FC"/>
    <w:rsid w:val="00042702"/>
    <w:rsid w:val="0004271E"/>
    <w:rsid w:val="00043618"/>
    <w:rsid w:val="00043A5D"/>
    <w:rsid w:val="000443F2"/>
    <w:rsid w:val="00044908"/>
    <w:rsid w:val="00044C0F"/>
    <w:rsid w:val="00045167"/>
    <w:rsid w:val="00045D02"/>
    <w:rsid w:val="00045F82"/>
    <w:rsid w:val="00045FD7"/>
    <w:rsid w:val="00046463"/>
    <w:rsid w:val="000464AC"/>
    <w:rsid w:val="000466E0"/>
    <w:rsid w:val="0004761A"/>
    <w:rsid w:val="000508B2"/>
    <w:rsid w:val="0005098B"/>
    <w:rsid w:val="00050B5D"/>
    <w:rsid w:val="000512C1"/>
    <w:rsid w:val="000514A7"/>
    <w:rsid w:val="00051B94"/>
    <w:rsid w:val="00052082"/>
    <w:rsid w:val="00052925"/>
    <w:rsid w:val="00052C48"/>
    <w:rsid w:val="0005360F"/>
    <w:rsid w:val="000542D3"/>
    <w:rsid w:val="000545CC"/>
    <w:rsid w:val="00054845"/>
    <w:rsid w:val="00055360"/>
    <w:rsid w:val="000554F9"/>
    <w:rsid w:val="00055538"/>
    <w:rsid w:val="00055610"/>
    <w:rsid w:val="00055F9C"/>
    <w:rsid w:val="00056315"/>
    <w:rsid w:val="000563E7"/>
    <w:rsid w:val="00056E0D"/>
    <w:rsid w:val="00057571"/>
    <w:rsid w:val="000579E3"/>
    <w:rsid w:val="00057D98"/>
    <w:rsid w:val="00057F61"/>
    <w:rsid w:val="0006151F"/>
    <w:rsid w:val="00061E48"/>
    <w:rsid w:val="00062DB6"/>
    <w:rsid w:val="000632F4"/>
    <w:rsid w:val="00063708"/>
    <w:rsid w:val="000638A1"/>
    <w:rsid w:val="000649EF"/>
    <w:rsid w:val="00064EE6"/>
    <w:rsid w:val="00065474"/>
    <w:rsid w:val="000655DE"/>
    <w:rsid w:val="00065DCB"/>
    <w:rsid w:val="000665FC"/>
    <w:rsid w:val="000669C8"/>
    <w:rsid w:val="00066A29"/>
    <w:rsid w:val="00066EB1"/>
    <w:rsid w:val="00066F86"/>
    <w:rsid w:val="00067A1E"/>
    <w:rsid w:val="00067F87"/>
    <w:rsid w:val="000702B3"/>
    <w:rsid w:val="000704D9"/>
    <w:rsid w:val="00070585"/>
    <w:rsid w:val="00070650"/>
    <w:rsid w:val="0007081F"/>
    <w:rsid w:val="00070E59"/>
    <w:rsid w:val="000717FF"/>
    <w:rsid w:val="00071806"/>
    <w:rsid w:val="00071910"/>
    <w:rsid w:val="00071C40"/>
    <w:rsid w:val="00072054"/>
    <w:rsid w:val="0007207B"/>
    <w:rsid w:val="000725B0"/>
    <w:rsid w:val="00072921"/>
    <w:rsid w:val="00072CD2"/>
    <w:rsid w:val="00072ED7"/>
    <w:rsid w:val="00074696"/>
    <w:rsid w:val="00074B9C"/>
    <w:rsid w:val="00074CB8"/>
    <w:rsid w:val="0007590A"/>
    <w:rsid w:val="00075BC1"/>
    <w:rsid w:val="0007704D"/>
    <w:rsid w:val="00080263"/>
    <w:rsid w:val="00080466"/>
    <w:rsid w:val="00080592"/>
    <w:rsid w:val="00081478"/>
    <w:rsid w:val="00081721"/>
    <w:rsid w:val="00081E80"/>
    <w:rsid w:val="000826F0"/>
    <w:rsid w:val="000827D2"/>
    <w:rsid w:val="00082B59"/>
    <w:rsid w:val="00082FBA"/>
    <w:rsid w:val="000837DC"/>
    <w:rsid w:val="0008461E"/>
    <w:rsid w:val="00085949"/>
    <w:rsid w:val="00086586"/>
    <w:rsid w:val="000865E1"/>
    <w:rsid w:val="000866AC"/>
    <w:rsid w:val="0009046F"/>
    <w:rsid w:val="00090743"/>
    <w:rsid w:val="00090B31"/>
    <w:rsid w:val="000914B3"/>
    <w:rsid w:val="00092479"/>
    <w:rsid w:val="000924F2"/>
    <w:rsid w:val="00092583"/>
    <w:rsid w:val="00092A67"/>
    <w:rsid w:val="00092CC2"/>
    <w:rsid w:val="000935F9"/>
    <w:rsid w:val="0009399A"/>
    <w:rsid w:val="00093DAB"/>
    <w:rsid w:val="00094592"/>
    <w:rsid w:val="000955F2"/>
    <w:rsid w:val="000956E3"/>
    <w:rsid w:val="000956E6"/>
    <w:rsid w:val="000957DC"/>
    <w:rsid w:val="00095C16"/>
    <w:rsid w:val="00096310"/>
    <w:rsid w:val="0009634F"/>
    <w:rsid w:val="000963B6"/>
    <w:rsid w:val="00096423"/>
    <w:rsid w:val="00096C87"/>
    <w:rsid w:val="000971EE"/>
    <w:rsid w:val="00097C03"/>
    <w:rsid w:val="00097CF1"/>
    <w:rsid w:val="000A2067"/>
    <w:rsid w:val="000A2384"/>
    <w:rsid w:val="000A2E21"/>
    <w:rsid w:val="000A3360"/>
    <w:rsid w:val="000A342A"/>
    <w:rsid w:val="000A36F8"/>
    <w:rsid w:val="000A378B"/>
    <w:rsid w:val="000A444A"/>
    <w:rsid w:val="000A4826"/>
    <w:rsid w:val="000A4E2F"/>
    <w:rsid w:val="000A4F6C"/>
    <w:rsid w:val="000A4FDF"/>
    <w:rsid w:val="000A516A"/>
    <w:rsid w:val="000A5276"/>
    <w:rsid w:val="000A538E"/>
    <w:rsid w:val="000A57A6"/>
    <w:rsid w:val="000A59AE"/>
    <w:rsid w:val="000A5B4E"/>
    <w:rsid w:val="000A611A"/>
    <w:rsid w:val="000B0362"/>
    <w:rsid w:val="000B1593"/>
    <w:rsid w:val="000B1A63"/>
    <w:rsid w:val="000B20BC"/>
    <w:rsid w:val="000B2535"/>
    <w:rsid w:val="000B2EC4"/>
    <w:rsid w:val="000B31A1"/>
    <w:rsid w:val="000B3306"/>
    <w:rsid w:val="000B4B18"/>
    <w:rsid w:val="000B4B53"/>
    <w:rsid w:val="000B5603"/>
    <w:rsid w:val="000B5678"/>
    <w:rsid w:val="000B583F"/>
    <w:rsid w:val="000B5D97"/>
    <w:rsid w:val="000B79D5"/>
    <w:rsid w:val="000B7B18"/>
    <w:rsid w:val="000B7D4D"/>
    <w:rsid w:val="000C00F1"/>
    <w:rsid w:val="000C04F7"/>
    <w:rsid w:val="000C1202"/>
    <w:rsid w:val="000C28BC"/>
    <w:rsid w:val="000C3357"/>
    <w:rsid w:val="000C3F56"/>
    <w:rsid w:val="000C40CE"/>
    <w:rsid w:val="000C4420"/>
    <w:rsid w:val="000C4BF3"/>
    <w:rsid w:val="000C4C1A"/>
    <w:rsid w:val="000C4CCA"/>
    <w:rsid w:val="000C5048"/>
    <w:rsid w:val="000C5590"/>
    <w:rsid w:val="000C64F1"/>
    <w:rsid w:val="000C6C45"/>
    <w:rsid w:val="000C741C"/>
    <w:rsid w:val="000C7543"/>
    <w:rsid w:val="000C78B7"/>
    <w:rsid w:val="000D0161"/>
    <w:rsid w:val="000D0585"/>
    <w:rsid w:val="000D0C86"/>
    <w:rsid w:val="000D0D40"/>
    <w:rsid w:val="000D1A03"/>
    <w:rsid w:val="000D1A7E"/>
    <w:rsid w:val="000D226E"/>
    <w:rsid w:val="000D229E"/>
    <w:rsid w:val="000D284D"/>
    <w:rsid w:val="000D2EAD"/>
    <w:rsid w:val="000D3066"/>
    <w:rsid w:val="000D385E"/>
    <w:rsid w:val="000D3C24"/>
    <w:rsid w:val="000D625B"/>
    <w:rsid w:val="000D6314"/>
    <w:rsid w:val="000D682D"/>
    <w:rsid w:val="000D71FC"/>
    <w:rsid w:val="000D72FC"/>
    <w:rsid w:val="000D7608"/>
    <w:rsid w:val="000D7A19"/>
    <w:rsid w:val="000D7E70"/>
    <w:rsid w:val="000E0447"/>
    <w:rsid w:val="000E046E"/>
    <w:rsid w:val="000E1A29"/>
    <w:rsid w:val="000E2462"/>
    <w:rsid w:val="000E334F"/>
    <w:rsid w:val="000E3EB4"/>
    <w:rsid w:val="000E4217"/>
    <w:rsid w:val="000E44F5"/>
    <w:rsid w:val="000E48D8"/>
    <w:rsid w:val="000E4A36"/>
    <w:rsid w:val="000E50AB"/>
    <w:rsid w:val="000E5D87"/>
    <w:rsid w:val="000E6149"/>
    <w:rsid w:val="000E6255"/>
    <w:rsid w:val="000F0364"/>
    <w:rsid w:val="000F0533"/>
    <w:rsid w:val="000F07F6"/>
    <w:rsid w:val="000F2630"/>
    <w:rsid w:val="000F2CFE"/>
    <w:rsid w:val="000F3264"/>
    <w:rsid w:val="000F358E"/>
    <w:rsid w:val="000F3923"/>
    <w:rsid w:val="000F3F5A"/>
    <w:rsid w:val="000F45ED"/>
    <w:rsid w:val="000F4910"/>
    <w:rsid w:val="000F4BA4"/>
    <w:rsid w:val="000F5669"/>
    <w:rsid w:val="000F6572"/>
    <w:rsid w:val="000F7149"/>
    <w:rsid w:val="000F720B"/>
    <w:rsid w:val="000F7697"/>
    <w:rsid w:val="000F7A00"/>
    <w:rsid w:val="00101FE3"/>
    <w:rsid w:val="00102D52"/>
    <w:rsid w:val="00103193"/>
    <w:rsid w:val="00103771"/>
    <w:rsid w:val="001038F4"/>
    <w:rsid w:val="0010433F"/>
    <w:rsid w:val="001045E6"/>
    <w:rsid w:val="001049BD"/>
    <w:rsid w:val="00104A61"/>
    <w:rsid w:val="00105059"/>
    <w:rsid w:val="00105404"/>
    <w:rsid w:val="00105655"/>
    <w:rsid w:val="00105D63"/>
    <w:rsid w:val="0010679A"/>
    <w:rsid w:val="0010727B"/>
    <w:rsid w:val="001103CC"/>
    <w:rsid w:val="00110618"/>
    <w:rsid w:val="001115CB"/>
    <w:rsid w:val="00111EB8"/>
    <w:rsid w:val="0011207B"/>
    <w:rsid w:val="00112FBD"/>
    <w:rsid w:val="00113FA8"/>
    <w:rsid w:val="0011516B"/>
    <w:rsid w:val="00115282"/>
    <w:rsid w:val="00115C2D"/>
    <w:rsid w:val="00115C66"/>
    <w:rsid w:val="001166E2"/>
    <w:rsid w:val="001175DB"/>
    <w:rsid w:val="00117C35"/>
    <w:rsid w:val="00117F58"/>
    <w:rsid w:val="001201CA"/>
    <w:rsid w:val="0012061F"/>
    <w:rsid w:val="00120A49"/>
    <w:rsid w:val="001215C8"/>
    <w:rsid w:val="00121819"/>
    <w:rsid w:val="00121945"/>
    <w:rsid w:val="001228A7"/>
    <w:rsid w:val="00123261"/>
    <w:rsid w:val="0012551A"/>
    <w:rsid w:val="00125FA3"/>
    <w:rsid w:val="00127862"/>
    <w:rsid w:val="00127C8C"/>
    <w:rsid w:val="00127E3F"/>
    <w:rsid w:val="00127EF6"/>
    <w:rsid w:val="00127FA4"/>
    <w:rsid w:val="0013033F"/>
    <w:rsid w:val="001308AF"/>
    <w:rsid w:val="00131509"/>
    <w:rsid w:val="00131A0B"/>
    <w:rsid w:val="00131CA9"/>
    <w:rsid w:val="00132711"/>
    <w:rsid w:val="00132B31"/>
    <w:rsid w:val="00132E99"/>
    <w:rsid w:val="00133A38"/>
    <w:rsid w:val="001344D2"/>
    <w:rsid w:val="00134D28"/>
    <w:rsid w:val="00134DA2"/>
    <w:rsid w:val="00134FD5"/>
    <w:rsid w:val="0013561B"/>
    <w:rsid w:val="00135E63"/>
    <w:rsid w:val="001372A9"/>
    <w:rsid w:val="00137844"/>
    <w:rsid w:val="00137DD2"/>
    <w:rsid w:val="001403D5"/>
    <w:rsid w:val="001409FC"/>
    <w:rsid w:val="001410F2"/>
    <w:rsid w:val="00141D54"/>
    <w:rsid w:val="001421DB"/>
    <w:rsid w:val="001424F3"/>
    <w:rsid w:val="00143707"/>
    <w:rsid w:val="00143954"/>
    <w:rsid w:val="0014415D"/>
    <w:rsid w:val="00144297"/>
    <w:rsid w:val="001448A5"/>
    <w:rsid w:val="00145188"/>
    <w:rsid w:val="001451F9"/>
    <w:rsid w:val="00145890"/>
    <w:rsid w:val="0014589C"/>
    <w:rsid w:val="00145B11"/>
    <w:rsid w:val="00145EA4"/>
    <w:rsid w:val="00145FDB"/>
    <w:rsid w:val="00146991"/>
    <w:rsid w:val="001473DA"/>
    <w:rsid w:val="0014779E"/>
    <w:rsid w:val="00147A4F"/>
    <w:rsid w:val="001508D2"/>
    <w:rsid w:val="001522B5"/>
    <w:rsid w:val="00152D6E"/>
    <w:rsid w:val="001530AA"/>
    <w:rsid w:val="001537D1"/>
    <w:rsid w:val="00153E45"/>
    <w:rsid w:val="00153EC2"/>
    <w:rsid w:val="001545E7"/>
    <w:rsid w:val="0015481A"/>
    <w:rsid w:val="00155274"/>
    <w:rsid w:val="0015527D"/>
    <w:rsid w:val="001553E1"/>
    <w:rsid w:val="001553F7"/>
    <w:rsid w:val="001556B3"/>
    <w:rsid w:val="00155CC1"/>
    <w:rsid w:val="0015638E"/>
    <w:rsid w:val="0015699A"/>
    <w:rsid w:val="00156F14"/>
    <w:rsid w:val="0015726D"/>
    <w:rsid w:val="00157300"/>
    <w:rsid w:val="00157901"/>
    <w:rsid w:val="00157994"/>
    <w:rsid w:val="00157A86"/>
    <w:rsid w:val="00160704"/>
    <w:rsid w:val="0016096A"/>
    <w:rsid w:val="001615D8"/>
    <w:rsid w:val="0016165A"/>
    <w:rsid w:val="001617F8"/>
    <w:rsid w:val="0016320A"/>
    <w:rsid w:val="00163338"/>
    <w:rsid w:val="00165362"/>
    <w:rsid w:val="0016557D"/>
    <w:rsid w:val="00166435"/>
    <w:rsid w:val="0016643C"/>
    <w:rsid w:val="001665B2"/>
    <w:rsid w:val="00166CFE"/>
    <w:rsid w:val="00167027"/>
    <w:rsid w:val="00167063"/>
    <w:rsid w:val="001677C1"/>
    <w:rsid w:val="001678C5"/>
    <w:rsid w:val="00167B4C"/>
    <w:rsid w:val="0017036E"/>
    <w:rsid w:val="001703D3"/>
    <w:rsid w:val="001704C4"/>
    <w:rsid w:val="00170564"/>
    <w:rsid w:val="00170707"/>
    <w:rsid w:val="00170AAE"/>
    <w:rsid w:val="00170AEA"/>
    <w:rsid w:val="00170EB9"/>
    <w:rsid w:val="001710B9"/>
    <w:rsid w:val="0017115C"/>
    <w:rsid w:val="00171425"/>
    <w:rsid w:val="00172224"/>
    <w:rsid w:val="0017278A"/>
    <w:rsid w:val="00172CE2"/>
    <w:rsid w:val="001733A5"/>
    <w:rsid w:val="00173A45"/>
    <w:rsid w:val="00174AF0"/>
    <w:rsid w:val="00175102"/>
    <w:rsid w:val="001754B0"/>
    <w:rsid w:val="0017596B"/>
    <w:rsid w:val="001760BA"/>
    <w:rsid w:val="00176573"/>
    <w:rsid w:val="0017669E"/>
    <w:rsid w:val="00176888"/>
    <w:rsid w:val="00176A53"/>
    <w:rsid w:val="00177064"/>
    <w:rsid w:val="0018114F"/>
    <w:rsid w:val="00181190"/>
    <w:rsid w:val="0018215C"/>
    <w:rsid w:val="00182CF0"/>
    <w:rsid w:val="001831FC"/>
    <w:rsid w:val="0018336A"/>
    <w:rsid w:val="001839EC"/>
    <w:rsid w:val="001845C0"/>
    <w:rsid w:val="00184614"/>
    <w:rsid w:val="00184D76"/>
    <w:rsid w:val="0018531C"/>
    <w:rsid w:val="0018579E"/>
    <w:rsid w:val="00185929"/>
    <w:rsid w:val="00185B52"/>
    <w:rsid w:val="00187356"/>
    <w:rsid w:val="00187870"/>
    <w:rsid w:val="00187A51"/>
    <w:rsid w:val="00187B1F"/>
    <w:rsid w:val="00187F44"/>
    <w:rsid w:val="001901E1"/>
    <w:rsid w:val="00190884"/>
    <w:rsid w:val="00190F63"/>
    <w:rsid w:val="00191B68"/>
    <w:rsid w:val="00192038"/>
    <w:rsid w:val="0019349C"/>
    <w:rsid w:val="0019387D"/>
    <w:rsid w:val="00193B8C"/>
    <w:rsid w:val="00193C48"/>
    <w:rsid w:val="00193ED2"/>
    <w:rsid w:val="00195A54"/>
    <w:rsid w:val="00196595"/>
    <w:rsid w:val="00197217"/>
    <w:rsid w:val="0019753D"/>
    <w:rsid w:val="001A0660"/>
    <w:rsid w:val="001A0A9B"/>
    <w:rsid w:val="001A0ED4"/>
    <w:rsid w:val="001A1004"/>
    <w:rsid w:val="001A1759"/>
    <w:rsid w:val="001A2EF3"/>
    <w:rsid w:val="001A40F9"/>
    <w:rsid w:val="001A4DB4"/>
    <w:rsid w:val="001A51A6"/>
    <w:rsid w:val="001A51FA"/>
    <w:rsid w:val="001A59E9"/>
    <w:rsid w:val="001A5E8B"/>
    <w:rsid w:val="001A6330"/>
    <w:rsid w:val="001A6FA1"/>
    <w:rsid w:val="001A6FE0"/>
    <w:rsid w:val="001A74FB"/>
    <w:rsid w:val="001A7920"/>
    <w:rsid w:val="001B01E8"/>
    <w:rsid w:val="001B120C"/>
    <w:rsid w:val="001B1958"/>
    <w:rsid w:val="001B21B4"/>
    <w:rsid w:val="001B24D5"/>
    <w:rsid w:val="001B2FB8"/>
    <w:rsid w:val="001B349C"/>
    <w:rsid w:val="001B3841"/>
    <w:rsid w:val="001B388E"/>
    <w:rsid w:val="001B3A74"/>
    <w:rsid w:val="001B4315"/>
    <w:rsid w:val="001B492B"/>
    <w:rsid w:val="001B538F"/>
    <w:rsid w:val="001B6861"/>
    <w:rsid w:val="001B69BB"/>
    <w:rsid w:val="001B7415"/>
    <w:rsid w:val="001C000E"/>
    <w:rsid w:val="001C0A3F"/>
    <w:rsid w:val="001C194C"/>
    <w:rsid w:val="001C2194"/>
    <w:rsid w:val="001C23E5"/>
    <w:rsid w:val="001C2669"/>
    <w:rsid w:val="001C3E25"/>
    <w:rsid w:val="001C4CBA"/>
    <w:rsid w:val="001C4F9A"/>
    <w:rsid w:val="001C57EE"/>
    <w:rsid w:val="001C5EC1"/>
    <w:rsid w:val="001C60FF"/>
    <w:rsid w:val="001C659A"/>
    <w:rsid w:val="001C6D75"/>
    <w:rsid w:val="001C737D"/>
    <w:rsid w:val="001C77F4"/>
    <w:rsid w:val="001C7AAB"/>
    <w:rsid w:val="001D0AA2"/>
    <w:rsid w:val="001D0B0A"/>
    <w:rsid w:val="001D1286"/>
    <w:rsid w:val="001D1757"/>
    <w:rsid w:val="001D20D9"/>
    <w:rsid w:val="001D2325"/>
    <w:rsid w:val="001D2FC8"/>
    <w:rsid w:val="001D358B"/>
    <w:rsid w:val="001D375B"/>
    <w:rsid w:val="001D3BB9"/>
    <w:rsid w:val="001D4DD4"/>
    <w:rsid w:val="001D5346"/>
    <w:rsid w:val="001D595E"/>
    <w:rsid w:val="001D5BE6"/>
    <w:rsid w:val="001D5F9B"/>
    <w:rsid w:val="001D61DC"/>
    <w:rsid w:val="001D6332"/>
    <w:rsid w:val="001D63B7"/>
    <w:rsid w:val="001D6460"/>
    <w:rsid w:val="001D6BAB"/>
    <w:rsid w:val="001D6BF8"/>
    <w:rsid w:val="001D71BC"/>
    <w:rsid w:val="001D72FB"/>
    <w:rsid w:val="001E0605"/>
    <w:rsid w:val="001E0A73"/>
    <w:rsid w:val="001E144E"/>
    <w:rsid w:val="001E1942"/>
    <w:rsid w:val="001E1A8E"/>
    <w:rsid w:val="001E1AC6"/>
    <w:rsid w:val="001E1DFB"/>
    <w:rsid w:val="001E2780"/>
    <w:rsid w:val="001E396C"/>
    <w:rsid w:val="001E4342"/>
    <w:rsid w:val="001E45DD"/>
    <w:rsid w:val="001E480B"/>
    <w:rsid w:val="001E4D28"/>
    <w:rsid w:val="001E5221"/>
    <w:rsid w:val="001E5657"/>
    <w:rsid w:val="001E61B8"/>
    <w:rsid w:val="001E690E"/>
    <w:rsid w:val="001F02BF"/>
    <w:rsid w:val="001F0BDC"/>
    <w:rsid w:val="001F1A05"/>
    <w:rsid w:val="001F2790"/>
    <w:rsid w:val="001F2CE6"/>
    <w:rsid w:val="001F3474"/>
    <w:rsid w:val="001F40B7"/>
    <w:rsid w:val="001F4466"/>
    <w:rsid w:val="001F460A"/>
    <w:rsid w:val="001F48DD"/>
    <w:rsid w:val="001F4AF2"/>
    <w:rsid w:val="001F4D11"/>
    <w:rsid w:val="001F52FA"/>
    <w:rsid w:val="001F5B50"/>
    <w:rsid w:val="001F5D4B"/>
    <w:rsid w:val="001F6428"/>
    <w:rsid w:val="001F739D"/>
    <w:rsid w:val="001F7A99"/>
    <w:rsid w:val="001F7E7D"/>
    <w:rsid w:val="00200964"/>
    <w:rsid w:val="00200EFD"/>
    <w:rsid w:val="00201B29"/>
    <w:rsid w:val="00201C9A"/>
    <w:rsid w:val="00202215"/>
    <w:rsid w:val="002022EF"/>
    <w:rsid w:val="00202E74"/>
    <w:rsid w:val="00202F8A"/>
    <w:rsid w:val="00203263"/>
    <w:rsid w:val="002034E7"/>
    <w:rsid w:val="00203AB9"/>
    <w:rsid w:val="00203BBA"/>
    <w:rsid w:val="00203D54"/>
    <w:rsid w:val="00204B93"/>
    <w:rsid w:val="00204C5C"/>
    <w:rsid w:val="002051DB"/>
    <w:rsid w:val="002052CA"/>
    <w:rsid w:val="00205564"/>
    <w:rsid w:val="00206235"/>
    <w:rsid w:val="00206378"/>
    <w:rsid w:val="002071BE"/>
    <w:rsid w:val="002073D4"/>
    <w:rsid w:val="002076E0"/>
    <w:rsid w:val="0021021C"/>
    <w:rsid w:val="0021083E"/>
    <w:rsid w:val="00212038"/>
    <w:rsid w:val="00212585"/>
    <w:rsid w:val="00212ACC"/>
    <w:rsid w:val="00213953"/>
    <w:rsid w:val="00213BD5"/>
    <w:rsid w:val="00213D1C"/>
    <w:rsid w:val="00213D76"/>
    <w:rsid w:val="00213EB2"/>
    <w:rsid w:val="00214C17"/>
    <w:rsid w:val="002167E5"/>
    <w:rsid w:val="00216DFF"/>
    <w:rsid w:val="00217C93"/>
    <w:rsid w:val="00220A2A"/>
    <w:rsid w:val="00221135"/>
    <w:rsid w:val="00221D01"/>
    <w:rsid w:val="00221D10"/>
    <w:rsid w:val="0022281B"/>
    <w:rsid w:val="002232FC"/>
    <w:rsid w:val="00223985"/>
    <w:rsid w:val="00223C71"/>
    <w:rsid w:val="00224386"/>
    <w:rsid w:val="002248A6"/>
    <w:rsid w:val="0022510D"/>
    <w:rsid w:val="0022523B"/>
    <w:rsid w:val="0022614B"/>
    <w:rsid w:val="00226331"/>
    <w:rsid w:val="0022661B"/>
    <w:rsid w:val="00226F38"/>
    <w:rsid w:val="0022731A"/>
    <w:rsid w:val="00227CD3"/>
    <w:rsid w:val="00227D69"/>
    <w:rsid w:val="00227D6B"/>
    <w:rsid w:val="00230FBC"/>
    <w:rsid w:val="00231D1D"/>
    <w:rsid w:val="00231DC1"/>
    <w:rsid w:val="00232AFE"/>
    <w:rsid w:val="00232C19"/>
    <w:rsid w:val="00233652"/>
    <w:rsid w:val="002346DF"/>
    <w:rsid w:val="002347AD"/>
    <w:rsid w:val="002349C3"/>
    <w:rsid w:val="00234D45"/>
    <w:rsid w:val="002352F6"/>
    <w:rsid w:val="00235D22"/>
    <w:rsid w:val="00236073"/>
    <w:rsid w:val="002363B7"/>
    <w:rsid w:val="00236B00"/>
    <w:rsid w:val="002370BB"/>
    <w:rsid w:val="0023753D"/>
    <w:rsid w:val="00237596"/>
    <w:rsid w:val="00237E44"/>
    <w:rsid w:val="00240000"/>
    <w:rsid w:val="0024007F"/>
    <w:rsid w:val="0024019D"/>
    <w:rsid w:val="002401CE"/>
    <w:rsid w:val="002403BD"/>
    <w:rsid w:val="00240998"/>
    <w:rsid w:val="00240A99"/>
    <w:rsid w:val="00240C8E"/>
    <w:rsid w:val="002418C4"/>
    <w:rsid w:val="002419D2"/>
    <w:rsid w:val="00241A26"/>
    <w:rsid w:val="00241FB2"/>
    <w:rsid w:val="00242A6E"/>
    <w:rsid w:val="00245217"/>
    <w:rsid w:val="002454DC"/>
    <w:rsid w:val="0024592B"/>
    <w:rsid w:val="0024627A"/>
    <w:rsid w:val="00246B4C"/>
    <w:rsid w:val="00247AF8"/>
    <w:rsid w:val="00247C25"/>
    <w:rsid w:val="00247EBC"/>
    <w:rsid w:val="00247EF7"/>
    <w:rsid w:val="00250657"/>
    <w:rsid w:val="0025072E"/>
    <w:rsid w:val="002509EF"/>
    <w:rsid w:val="00250EC9"/>
    <w:rsid w:val="002519E8"/>
    <w:rsid w:val="00252B45"/>
    <w:rsid w:val="00252B7D"/>
    <w:rsid w:val="00252EBB"/>
    <w:rsid w:val="00253B34"/>
    <w:rsid w:val="00253DD4"/>
    <w:rsid w:val="002552D0"/>
    <w:rsid w:val="002553B7"/>
    <w:rsid w:val="00255EE8"/>
    <w:rsid w:val="00256012"/>
    <w:rsid w:val="00260151"/>
    <w:rsid w:val="00261568"/>
    <w:rsid w:val="00261F2C"/>
    <w:rsid w:val="00262CDA"/>
    <w:rsid w:val="002630F2"/>
    <w:rsid w:val="00263305"/>
    <w:rsid w:val="00263B02"/>
    <w:rsid w:val="00263C5C"/>
    <w:rsid w:val="00263DBD"/>
    <w:rsid w:val="002640CD"/>
    <w:rsid w:val="0026454D"/>
    <w:rsid w:val="00264905"/>
    <w:rsid w:val="00264FF0"/>
    <w:rsid w:val="0026632D"/>
    <w:rsid w:val="0026672F"/>
    <w:rsid w:val="00266DF1"/>
    <w:rsid w:val="002671CA"/>
    <w:rsid w:val="00267E6A"/>
    <w:rsid w:val="002707D5"/>
    <w:rsid w:val="002709CC"/>
    <w:rsid w:val="00271380"/>
    <w:rsid w:val="00271B9A"/>
    <w:rsid w:val="002722AE"/>
    <w:rsid w:val="00272351"/>
    <w:rsid w:val="00272CFF"/>
    <w:rsid w:val="00273E36"/>
    <w:rsid w:val="00274565"/>
    <w:rsid w:val="00274570"/>
    <w:rsid w:val="002752BC"/>
    <w:rsid w:val="002757D4"/>
    <w:rsid w:val="0027630D"/>
    <w:rsid w:val="00277B98"/>
    <w:rsid w:val="00277E7E"/>
    <w:rsid w:val="00280AE8"/>
    <w:rsid w:val="00280B81"/>
    <w:rsid w:val="00281439"/>
    <w:rsid w:val="002818CA"/>
    <w:rsid w:val="00282814"/>
    <w:rsid w:val="00282F1D"/>
    <w:rsid w:val="002835A3"/>
    <w:rsid w:val="00284BCE"/>
    <w:rsid w:val="00284CFB"/>
    <w:rsid w:val="00284DEE"/>
    <w:rsid w:val="00285624"/>
    <w:rsid w:val="00285A01"/>
    <w:rsid w:val="002861EE"/>
    <w:rsid w:val="0028624D"/>
    <w:rsid w:val="00286359"/>
    <w:rsid w:val="00286850"/>
    <w:rsid w:val="00286CA4"/>
    <w:rsid w:val="002876FC"/>
    <w:rsid w:val="00287DF4"/>
    <w:rsid w:val="00290011"/>
    <w:rsid w:val="002900EE"/>
    <w:rsid w:val="00290173"/>
    <w:rsid w:val="0029035F"/>
    <w:rsid w:val="00290448"/>
    <w:rsid w:val="00290C59"/>
    <w:rsid w:val="002912BA"/>
    <w:rsid w:val="002914F7"/>
    <w:rsid w:val="0029194D"/>
    <w:rsid w:val="00291C94"/>
    <w:rsid w:val="00291D60"/>
    <w:rsid w:val="0029311E"/>
    <w:rsid w:val="002940CF"/>
    <w:rsid w:val="002948E2"/>
    <w:rsid w:val="00294EC7"/>
    <w:rsid w:val="002953F4"/>
    <w:rsid w:val="00296089"/>
    <w:rsid w:val="00296448"/>
    <w:rsid w:val="0029739E"/>
    <w:rsid w:val="00297749"/>
    <w:rsid w:val="00297D03"/>
    <w:rsid w:val="002A0693"/>
    <w:rsid w:val="002A196F"/>
    <w:rsid w:val="002A1A51"/>
    <w:rsid w:val="002A1C51"/>
    <w:rsid w:val="002A2253"/>
    <w:rsid w:val="002A2554"/>
    <w:rsid w:val="002A2C19"/>
    <w:rsid w:val="002A2FBB"/>
    <w:rsid w:val="002A3073"/>
    <w:rsid w:val="002A3AD9"/>
    <w:rsid w:val="002A3EF9"/>
    <w:rsid w:val="002A474F"/>
    <w:rsid w:val="002A5F42"/>
    <w:rsid w:val="002A6161"/>
    <w:rsid w:val="002A66E7"/>
    <w:rsid w:val="002A71E2"/>
    <w:rsid w:val="002A722B"/>
    <w:rsid w:val="002A753E"/>
    <w:rsid w:val="002A7A42"/>
    <w:rsid w:val="002A7BCD"/>
    <w:rsid w:val="002B0398"/>
    <w:rsid w:val="002B096F"/>
    <w:rsid w:val="002B0CE4"/>
    <w:rsid w:val="002B0F11"/>
    <w:rsid w:val="002B12B1"/>
    <w:rsid w:val="002B14E6"/>
    <w:rsid w:val="002B32AB"/>
    <w:rsid w:val="002B33D0"/>
    <w:rsid w:val="002B3715"/>
    <w:rsid w:val="002B4795"/>
    <w:rsid w:val="002B4BE9"/>
    <w:rsid w:val="002B4E12"/>
    <w:rsid w:val="002B541C"/>
    <w:rsid w:val="002B55B9"/>
    <w:rsid w:val="002B5C89"/>
    <w:rsid w:val="002B5F68"/>
    <w:rsid w:val="002B6344"/>
    <w:rsid w:val="002B6ABF"/>
    <w:rsid w:val="002B73FB"/>
    <w:rsid w:val="002B7885"/>
    <w:rsid w:val="002C071A"/>
    <w:rsid w:val="002C0E73"/>
    <w:rsid w:val="002C12F2"/>
    <w:rsid w:val="002C1604"/>
    <w:rsid w:val="002C17D4"/>
    <w:rsid w:val="002C182C"/>
    <w:rsid w:val="002C1EDD"/>
    <w:rsid w:val="002C22D9"/>
    <w:rsid w:val="002C2EF3"/>
    <w:rsid w:val="002C456A"/>
    <w:rsid w:val="002C636E"/>
    <w:rsid w:val="002C637A"/>
    <w:rsid w:val="002C6597"/>
    <w:rsid w:val="002C6A80"/>
    <w:rsid w:val="002C7558"/>
    <w:rsid w:val="002C7C9D"/>
    <w:rsid w:val="002D0017"/>
    <w:rsid w:val="002D0808"/>
    <w:rsid w:val="002D0BB0"/>
    <w:rsid w:val="002D14DE"/>
    <w:rsid w:val="002D254C"/>
    <w:rsid w:val="002D28D0"/>
    <w:rsid w:val="002D2A26"/>
    <w:rsid w:val="002D2B1B"/>
    <w:rsid w:val="002D2DB5"/>
    <w:rsid w:val="002D32BD"/>
    <w:rsid w:val="002D345E"/>
    <w:rsid w:val="002D3C25"/>
    <w:rsid w:val="002D44E8"/>
    <w:rsid w:val="002D49AC"/>
    <w:rsid w:val="002D50A7"/>
    <w:rsid w:val="002D61AE"/>
    <w:rsid w:val="002D63DD"/>
    <w:rsid w:val="002D67CA"/>
    <w:rsid w:val="002D6B0C"/>
    <w:rsid w:val="002D724C"/>
    <w:rsid w:val="002D759E"/>
    <w:rsid w:val="002D7D58"/>
    <w:rsid w:val="002E0106"/>
    <w:rsid w:val="002E02D1"/>
    <w:rsid w:val="002E04CD"/>
    <w:rsid w:val="002E0C05"/>
    <w:rsid w:val="002E0E8E"/>
    <w:rsid w:val="002E1DE2"/>
    <w:rsid w:val="002E2933"/>
    <w:rsid w:val="002E29D6"/>
    <w:rsid w:val="002E353A"/>
    <w:rsid w:val="002E359D"/>
    <w:rsid w:val="002E377E"/>
    <w:rsid w:val="002E382A"/>
    <w:rsid w:val="002E3FEC"/>
    <w:rsid w:val="002E41FF"/>
    <w:rsid w:val="002E445D"/>
    <w:rsid w:val="002E460B"/>
    <w:rsid w:val="002E4642"/>
    <w:rsid w:val="002E4737"/>
    <w:rsid w:val="002E4D63"/>
    <w:rsid w:val="002E5C89"/>
    <w:rsid w:val="002E5FEE"/>
    <w:rsid w:val="002E6010"/>
    <w:rsid w:val="002E6A15"/>
    <w:rsid w:val="002E75F2"/>
    <w:rsid w:val="002E7A92"/>
    <w:rsid w:val="002E7B48"/>
    <w:rsid w:val="002E7C3C"/>
    <w:rsid w:val="002F05C4"/>
    <w:rsid w:val="002F0962"/>
    <w:rsid w:val="002F1B8E"/>
    <w:rsid w:val="002F1D0C"/>
    <w:rsid w:val="002F1E30"/>
    <w:rsid w:val="002F2AC5"/>
    <w:rsid w:val="002F301E"/>
    <w:rsid w:val="002F342F"/>
    <w:rsid w:val="002F3946"/>
    <w:rsid w:val="002F3C6D"/>
    <w:rsid w:val="002F419A"/>
    <w:rsid w:val="002F5C94"/>
    <w:rsid w:val="002F61BE"/>
    <w:rsid w:val="002F64B7"/>
    <w:rsid w:val="002F67A6"/>
    <w:rsid w:val="002F7B49"/>
    <w:rsid w:val="00300DD3"/>
    <w:rsid w:val="00301972"/>
    <w:rsid w:val="00301F1C"/>
    <w:rsid w:val="00302020"/>
    <w:rsid w:val="00302226"/>
    <w:rsid w:val="003028D4"/>
    <w:rsid w:val="0030422F"/>
    <w:rsid w:val="0030466E"/>
    <w:rsid w:val="003049EE"/>
    <w:rsid w:val="00305526"/>
    <w:rsid w:val="003066B6"/>
    <w:rsid w:val="00306803"/>
    <w:rsid w:val="00306C97"/>
    <w:rsid w:val="00306CB4"/>
    <w:rsid w:val="00306D89"/>
    <w:rsid w:val="00306DA5"/>
    <w:rsid w:val="00306E42"/>
    <w:rsid w:val="003077FD"/>
    <w:rsid w:val="003078FB"/>
    <w:rsid w:val="00307A08"/>
    <w:rsid w:val="003103FC"/>
    <w:rsid w:val="00311ED2"/>
    <w:rsid w:val="00312C34"/>
    <w:rsid w:val="00312CC7"/>
    <w:rsid w:val="0031310B"/>
    <w:rsid w:val="003137E9"/>
    <w:rsid w:val="003139AC"/>
    <w:rsid w:val="003139B7"/>
    <w:rsid w:val="00314B22"/>
    <w:rsid w:val="00314C20"/>
    <w:rsid w:val="003155DB"/>
    <w:rsid w:val="00315E01"/>
    <w:rsid w:val="00316E14"/>
    <w:rsid w:val="00317AE3"/>
    <w:rsid w:val="00320791"/>
    <w:rsid w:val="0032106D"/>
    <w:rsid w:val="003213EB"/>
    <w:rsid w:val="0032141E"/>
    <w:rsid w:val="00321DB6"/>
    <w:rsid w:val="00322395"/>
    <w:rsid w:val="003223E2"/>
    <w:rsid w:val="003250D5"/>
    <w:rsid w:val="00325C22"/>
    <w:rsid w:val="003260B8"/>
    <w:rsid w:val="00326A2E"/>
    <w:rsid w:val="00326A36"/>
    <w:rsid w:val="00326FDB"/>
    <w:rsid w:val="003272D9"/>
    <w:rsid w:val="0032758D"/>
    <w:rsid w:val="003278A2"/>
    <w:rsid w:val="003303B4"/>
    <w:rsid w:val="00330A24"/>
    <w:rsid w:val="00330B53"/>
    <w:rsid w:val="00330FC6"/>
    <w:rsid w:val="003310A5"/>
    <w:rsid w:val="0033118B"/>
    <w:rsid w:val="00331258"/>
    <w:rsid w:val="00331DA2"/>
    <w:rsid w:val="00331FE1"/>
    <w:rsid w:val="00332472"/>
    <w:rsid w:val="0033280C"/>
    <w:rsid w:val="00333A14"/>
    <w:rsid w:val="003346A3"/>
    <w:rsid w:val="00334B15"/>
    <w:rsid w:val="00335E89"/>
    <w:rsid w:val="0033628D"/>
    <w:rsid w:val="00336BA4"/>
    <w:rsid w:val="003373CF"/>
    <w:rsid w:val="003377D9"/>
    <w:rsid w:val="003406B3"/>
    <w:rsid w:val="00340EF3"/>
    <w:rsid w:val="003419BA"/>
    <w:rsid w:val="00342434"/>
    <w:rsid w:val="00342846"/>
    <w:rsid w:val="00342ADF"/>
    <w:rsid w:val="00343CD9"/>
    <w:rsid w:val="0034445C"/>
    <w:rsid w:val="00344F20"/>
    <w:rsid w:val="003455BD"/>
    <w:rsid w:val="0034587F"/>
    <w:rsid w:val="00345967"/>
    <w:rsid w:val="0034687C"/>
    <w:rsid w:val="00346FAA"/>
    <w:rsid w:val="0034704B"/>
    <w:rsid w:val="0034709B"/>
    <w:rsid w:val="0034721C"/>
    <w:rsid w:val="003473C4"/>
    <w:rsid w:val="0034771A"/>
    <w:rsid w:val="00347D63"/>
    <w:rsid w:val="00350080"/>
    <w:rsid w:val="0035070F"/>
    <w:rsid w:val="00350E17"/>
    <w:rsid w:val="00350F2F"/>
    <w:rsid w:val="00351014"/>
    <w:rsid w:val="0035192B"/>
    <w:rsid w:val="00351A42"/>
    <w:rsid w:val="00351DD8"/>
    <w:rsid w:val="00352064"/>
    <w:rsid w:val="00352A0A"/>
    <w:rsid w:val="00352D32"/>
    <w:rsid w:val="00353B13"/>
    <w:rsid w:val="003553D9"/>
    <w:rsid w:val="00356EEA"/>
    <w:rsid w:val="00357508"/>
    <w:rsid w:val="003575B8"/>
    <w:rsid w:val="00360505"/>
    <w:rsid w:val="0036055C"/>
    <w:rsid w:val="003606AA"/>
    <w:rsid w:val="00360F70"/>
    <w:rsid w:val="003617AB"/>
    <w:rsid w:val="00361EA9"/>
    <w:rsid w:val="00362875"/>
    <w:rsid w:val="00362E03"/>
    <w:rsid w:val="00364D71"/>
    <w:rsid w:val="0036509F"/>
    <w:rsid w:val="00365770"/>
    <w:rsid w:val="00367000"/>
    <w:rsid w:val="003670ED"/>
    <w:rsid w:val="003700E3"/>
    <w:rsid w:val="00370AE4"/>
    <w:rsid w:val="00371209"/>
    <w:rsid w:val="003718DE"/>
    <w:rsid w:val="003719C5"/>
    <w:rsid w:val="00371E0F"/>
    <w:rsid w:val="003724F8"/>
    <w:rsid w:val="0037299A"/>
    <w:rsid w:val="00372E0F"/>
    <w:rsid w:val="003730BF"/>
    <w:rsid w:val="0037368A"/>
    <w:rsid w:val="0037399B"/>
    <w:rsid w:val="003744C1"/>
    <w:rsid w:val="00374ACD"/>
    <w:rsid w:val="00374C50"/>
    <w:rsid w:val="003754EF"/>
    <w:rsid w:val="00375628"/>
    <w:rsid w:val="003759BB"/>
    <w:rsid w:val="00376795"/>
    <w:rsid w:val="0038037C"/>
    <w:rsid w:val="00380497"/>
    <w:rsid w:val="00380CD9"/>
    <w:rsid w:val="00381599"/>
    <w:rsid w:val="0038173A"/>
    <w:rsid w:val="003818AF"/>
    <w:rsid w:val="00381A1F"/>
    <w:rsid w:val="00381D2D"/>
    <w:rsid w:val="00382635"/>
    <w:rsid w:val="0038330B"/>
    <w:rsid w:val="003837BC"/>
    <w:rsid w:val="00383C5B"/>
    <w:rsid w:val="00383E7F"/>
    <w:rsid w:val="00384AA4"/>
    <w:rsid w:val="00385154"/>
    <w:rsid w:val="00385178"/>
    <w:rsid w:val="00385B2E"/>
    <w:rsid w:val="00385B49"/>
    <w:rsid w:val="00385C24"/>
    <w:rsid w:val="003861D6"/>
    <w:rsid w:val="00386267"/>
    <w:rsid w:val="00386519"/>
    <w:rsid w:val="00386570"/>
    <w:rsid w:val="003869B9"/>
    <w:rsid w:val="00386FA0"/>
    <w:rsid w:val="00387B5B"/>
    <w:rsid w:val="0039090C"/>
    <w:rsid w:val="00390A68"/>
    <w:rsid w:val="00390A82"/>
    <w:rsid w:val="00390BE9"/>
    <w:rsid w:val="00390D90"/>
    <w:rsid w:val="00390FB8"/>
    <w:rsid w:val="00391B90"/>
    <w:rsid w:val="00391D0D"/>
    <w:rsid w:val="00391D29"/>
    <w:rsid w:val="0039280D"/>
    <w:rsid w:val="00392B6D"/>
    <w:rsid w:val="00393190"/>
    <w:rsid w:val="00393891"/>
    <w:rsid w:val="00394BD7"/>
    <w:rsid w:val="00394BFD"/>
    <w:rsid w:val="00395023"/>
    <w:rsid w:val="00395D16"/>
    <w:rsid w:val="00396261"/>
    <w:rsid w:val="00396631"/>
    <w:rsid w:val="00396765"/>
    <w:rsid w:val="0039690C"/>
    <w:rsid w:val="003970DE"/>
    <w:rsid w:val="00397630"/>
    <w:rsid w:val="003A170E"/>
    <w:rsid w:val="003A2183"/>
    <w:rsid w:val="003A218F"/>
    <w:rsid w:val="003A2A71"/>
    <w:rsid w:val="003A337C"/>
    <w:rsid w:val="003A3D27"/>
    <w:rsid w:val="003A408C"/>
    <w:rsid w:val="003A4920"/>
    <w:rsid w:val="003A547A"/>
    <w:rsid w:val="003A57D8"/>
    <w:rsid w:val="003A5BD4"/>
    <w:rsid w:val="003A60CE"/>
    <w:rsid w:val="003A7553"/>
    <w:rsid w:val="003A7628"/>
    <w:rsid w:val="003A79FE"/>
    <w:rsid w:val="003B044E"/>
    <w:rsid w:val="003B162A"/>
    <w:rsid w:val="003B2164"/>
    <w:rsid w:val="003B2E57"/>
    <w:rsid w:val="003B3955"/>
    <w:rsid w:val="003B3FD6"/>
    <w:rsid w:val="003B4399"/>
    <w:rsid w:val="003B5D10"/>
    <w:rsid w:val="003B5EAC"/>
    <w:rsid w:val="003B5FD4"/>
    <w:rsid w:val="003B6C6B"/>
    <w:rsid w:val="003B6C96"/>
    <w:rsid w:val="003B75F9"/>
    <w:rsid w:val="003B7BCE"/>
    <w:rsid w:val="003C03F3"/>
    <w:rsid w:val="003C09AA"/>
    <w:rsid w:val="003C21BA"/>
    <w:rsid w:val="003C2293"/>
    <w:rsid w:val="003C2598"/>
    <w:rsid w:val="003C373E"/>
    <w:rsid w:val="003C3D34"/>
    <w:rsid w:val="003C3D41"/>
    <w:rsid w:val="003C41B8"/>
    <w:rsid w:val="003C4D16"/>
    <w:rsid w:val="003C4F50"/>
    <w:rsid w:val="003C5322"/>
    <w:rsid w:val="003C57AC"/>
    <w:rsid w:val="003C629B"/>
    <w:rsid w:val="003C6F07"/>
    <w:rsid w:val="003C7226"/>
    <w:rsid w:val="003C739B"/>
    <w:rsid w:val="003D0A3E"/>
    <w:rsid w:val="003D1937"/>
    <w:rsid w:val="003D1954"/>
    <w:rsid w:val="003D1971"/>
    <w:rsid w:val="003D3006"/>
    <w:rsid w:val="003D3035"/>
    <w:rsid w:val="003D3498"/>
    <w:rsid w:val="003D3CC3"/>
    <w:rsid w:val="003D4047"/>
    <w:rsid w:val="003D438C"/>
    <w:rsid w:val="003D5A6C"/>
    <w:rsid w:val="003D5BFC"/>
    <w:rsid w:val="003D5EF7"/>
    <w:rsid w:val="003D6641"/>
    <w:rsid w:val="003D6984"/>
    <w:rsid w:val="003D6AAB"/>
    <w:rsid w:val="003D7457"/>
    <w:rsid w:val="003D7C3C"/>
    <w:rsid w:val="003E02B7"/>
    <w:rsid w:val="003E0FEB"/>
    <w:rsid w:val="003E0FEE"/>
    <w:rsid w:val="003E1154"/>
    <w:rsid w:val="003E201D"/>
    <w:rsid w:val="003E2035"/>
    <w:rsid w:val="003E53EF"/>
    <w:rsid w:val="003E5BF4"/>
    <w:rsid w:val="003E6048"/>
    <w:rsid w:val="003E6B30"/>
    <w:rsid w:val="003E6B5F"/>
    <w:rsid w:val="003E6D55"/>
    <w:rsid w:val="003E7338"/>
    <w:rsid w:val="003E746D"/>
    <w:rsid w:val="003E7ACB"/>
    <w:rsid w:val="003E7DBC"/>
    <w:rsid w:val="003F02E5"/>
    <w:rsid w:val="003F0652"/>
    <w:rsid w:val="003F108C"/>
    <w:rsid w:val="003F3854"/>
    <w:rsid w:val="003F3FF0"/>
    <w:rsid w:val="003F435D"/>
    <w:rsid w:val="003F4783"/>
    <w:rsid w:val="003F5771"/>
    <w:rsid w:val="003F59B8"/>
    <w:rsid w:val="003F5FD8"/>
    <w:rsid w:val="003F6398"/>
    <w:rsid w:val="003F7348"/>
    <w:rsid w:val="003F7A3E"/>
    <w:rsid w:val="003F7A76"/>
    <w:rsid w:val="00400016"/>
    <w:rsid w:val="00400C6F"/>
    <w:rsid w:val="004012C5"/>
    <w:rsid w:val="004015FC"/>
    <w:rsid w:val="00401824"/>
    <w:rsid w:val="0040184F"/>
    <w:rsid w:val="00401C47"/>
    <w:rsid w:val="00402222"/>
    <w:rsid w:val="00402412"/>
    <w:rsid w:val="00402BEF"/>
    <w:rsid w:val="00402E1C"/>
    <w:rsid w:val="00403777"/>
    <w:rsid w:val="00403D9F"/>
    <w:rsid w:val="0040449F"/>
    <w:rsid w:val="0040492F"/>
    <w:rsid w:val="004050C3"/>
    <w:rsid w:val="00405199"/>
    <w:rsid w:val="00405561"/>
    <w:rsid w:val="004057F6"/>
    <w:rsid w:val="00405C93"/>
    <w:rsid w:val="00406B96"/>
    <w:rsid w:val="00407034"/>
    <w:rsid w:val="00410562"/>
    <w:rsid w:val="0041076E"/>
    <w:rsid w:val="00410781"/>
    <w:rsid w:val="00412AB7"/>
    <w:rsid w:val="00413A0D"/>
    <w:rsid w:val="00413C53"/>
    <w:rsid w:val="00414BEA"/>
    <w:rsid w:val="00414EFB"/>
    <w:rsid w:val="0041515F"/>
    <w:rsid w:val="004156FF"/>
    <w:rsid w:val="004164D9"/>
    <w:rsid w:val="00416A68"/>
    <w:rsid w:val="00416A8D"/>
    <w:rsid w:val="00417501"/>
    <w:rsid w:val="00417FB9"/>
    <w:rsid w:val="0042065C"/>
    <w:rsid w:val="0042092D"/>
    <w:rsid w:val="00420BAD"/>
    <w:rsid w:val="00420EC5"/>
    <w:rsid w:val="00420FC0"/>
    <w:rsid w:val="004212A5"/>
    <w:rsid w:val="0042132C"/>
    <w:rsid w:val="004216D5"/>
    <w:rsid w:val="00421FF0"/>
    <w:rsid w:val="00422317"/>
    <w:rsid w:val="00422744"/>
    <w:rsid w:val="0042282B"/>
    <w:rsid w:val="004232B2"/>
    <w:rsid w:val="00423361"/>
    <w:rsid w:val="00423945"/>
    <w:rsid w:val="00423B2B"/>
    <w:rsid w:val="00423B7B"/>
    <w:rsid w:val="00423F1D"/>
    <w:rsid w:val="0042401C"/>
    <w:rsid w:val="00424285"/>
    <w:rsid w:val="0042490B"/>
    <w:rsid w:val="00424C3B"/>
    <w:rsid w:val="00424FA4"/>
    <w:rsid w:val="004250B5"/>
    <w:rsid w:val="004258B5"/>
    <w:rsid w:val="00425DBA"/>
    <w:rsid w:val="004261A9"/>
    <w:rsid w:val="00426396"/>
    <w:rsid w:val="00426CE1"/>
    <w:rsid w:val="00427292"/>
    <w:rsid w:val="00427384"/>
    <w:rsid w:val="004273EC"/>
    <w:rsid w:val="004274F6"/>
    <w:rsid w:val="004301DF"/>
    <w:rsid w:val="004302BC"/>
    <w:rsid w:val="00430ACB"/>
    <w:rsid w:val="00431B9C"/>
    <w:rsid w:val="00431C33"/>
    <w:rsid w:val="00433AD4"/>
    <w:rsid w:val="004340B2"/>
    <w:rsid w:val="00434524"/>
    <w:rsid w:val="00434787"/>
    <w:rsid w:val="00434808"/>
    <w:rsid w:val="00434854"/>
    <w:rsid w:val="00434AED"/>
    <w:rsid w:val="00434CF6"/>
    <w:rsid w:val="004354AC"/>
    <w:rsid w:val="00435B1B"/>
    <w:rsid w:val="004362BF"/>
    <w:rsid w:val="004364C4"/>
    <w:rsid w:val="004370F9"/>
    <w:rsid w:val="00440A0C"/>
    <w:rsid w:val="00440F10"/>
    <w:rsid w:val="00441B0D"/>
    <w:rsid w:val="00442243"/>
    <w:rsid w:val="00442FF8"/>
    <w:rsid w:val="004433BA"/>
    <w:rsid w:val="00443463"/>
    <w:rsid w:val="0044364B"/>
    <w:rsid w:val="00443E2A"/>
    <w:rsid w:val="00444B3F"/>
    <w:rsid w:val="00444E36"/>
    <w:rsid w:val="00445723"/>
    <w:rsid w:val="00445A09"/>
    <w:rsid w:val="0044742D"/>
    <w:rsid w:val="0044789D"/>
    <w:rsid w:val="00447938"/>
    <w:rsid w:val="0045086C"/>
    <w:rsid w:val="00450BD6"/>
    <w:rsid w:val="00451625"/>
    <w:rsid w:val="00451B44"/>
    <w:rsid w:val="00451D22"/>
    <w:rsid w:val="0045217F"/>
    <w:rsid w:val="0045223C"/>
    <w:rsid w:val="00452F0F"/>
    <w:rsid w:val="00453046"/>
    <w:rsid w:val="00453C31"/>
    <w:rsid w:val="004556B2"/>
    <w:rsid w:val="004557E1"/>
    <w:rsid w:val="00455932"/>
    <w:rsid w:val="0045604E"/>
    <w:rsid w:val="004564AA"/>
    <w:rsid w:val="004568F8"/>
    <w:rsid w:val="004569BC"/>
    <w:rsid w:val="004579C0"/>
    <w:rsid w:val="00457DF9"/>
    <w:rsid w:val="00460F43"/>
    <w:rsid w:val="00460F88"/>
    <w:rsid w:val="0046111E"/>
    <w:rsid w:val="004613AB"/>
    <w:rsid w:val="00461B43"/>
    <w:rsid w:val="00462050"/>
    <w:rsid w:val="00462403"/>
    <w:rsid w:val="004625BE"/>
    <w:rsid w:val="00462791"/>
    <w:rsid w:val="00462E20"/>
    <w:rsid w:val="004653A2"/>
    <w:rsid w:val="00465E99"/>
    <w:rsid w:val="004663BB"/>
    <w:rsid w:val="00466A86"/>
    <w:rsid w:val="00466E8A"/>
    <w:rsid w:val="0046713F"/>
    <w:rsid w:val="0046768E"/>
    <w:rsid w:val="0047009D"/>
    <w:rsid w:val="00470676"/>
    <w:rsid w:val="004706F4"/>
    <w:rsid w:val="0047075E"/>
    <w:rsid w:val="00471480"/>
    <w:rsid w:val="0047161B"/>
    <w:rsid w:val="004718C3"/>
    <w:rsid w:val="00472D43"/>
    <w:rsid w:val="0047302F"/>
    <w:rsid w:val="004731B1"/>
    <w:rsid w:val="004732BD"/>
    <w:rsid w:val="0047351E"/>
    <w:rsid w:val="0047353A"/>
    <w:rsid w:val="004737EE"/>
    <w:rsid w:val="004739FA"/>
    <w:rsid w:val="00473CE5"/>
    <w:rsid w:val="00475221"/>
    <w:rsid w:val="004753B3"/>
    <w:rsid w:val="004754E7"/>
    <w:rsid w:val="00476188"/>
    <w:rsid w:val="004767A4"/>
    <w:rsid w:val="0047764C"/>
    <w:rsid w:val="00480195"/>
    <w:rsid w:val="00480F9A"/>
    <w:rsid w:val="004810E4"/>
    <w:rsid w:val="00481854"/>
    <w:rsid w:val="00482289"/>
    <w:rsid w:val="0048232D"/>
    <w:rsid w:val="00483A38"/>
    <w:rsid w:val="00483EE8"/>
    <w:rsid w:val="00484172"/>
    <w:rsid w:val="00484F2B"/>
    <w:rsid w:val="004856D9"/>
    <w:rsid w:val="004857A4"/>
    <w:rsid w:val="00485CC2"/>
    <w:rsid w:val="004868F6"/>
    <w:rsid w:val="00486D60"/>
    <w:rsid w:val="00487BF4"/>
    <w:rsid w:val="0049080C"/>
    <w:rsid w:val="0049272E"/>
    <w:rsid w:val="00492AFF"/>
    <w:rsid w:val="00492C68"/>
    <w:rsid w:val="00492DD7"/>
    <w:rsid w:val="00492FD4"/>
    <w:rsid w:val="0049306E"/>
    <w:rsid w:val="004931C8"/>
    <w:rsid w:val="00493B5E"/>
    <w:rsid w:val="00494755"/>
    <w:rsid w:val="00494BEE"/>
    <w:rsid w:val="00494D86"/>
    <w:rsid w:val="004951BA"/>
    <w:rsid w:val="00495E16"/>
    <w:rsid w:val="004960D1"/>
    <w:rsid w:val="00496F3C"/>
    <w:rsid w:val="00497121"/>
    <w:rsid w:val="004971A1"/>
    <w:rsid w:val="00497240"/>
    <w:rsid w:val="00497283"/>
    <w:rsid w:val="00497DDF"/>
    <w:rsid w:val="00497E22"/>
    <w:rsid w:val="004A0557"/>
    <w:rsid w:val="004A0593"/>
    <w:rsid w:val="004A1352"/>
    <w:rsid w:val="004A16FA"/>
    <w:rsid w:val="004A18A4"/>
    <w:rsid w:val="004A2215"/>
    <w:rsid w:val="004A261B"/>
    <w:rsid w:val="004A275B"/>
    <w:rsid w:val="004A2A7C"/>
    <w:rsid w:val="004A2B7E"/>
    <w:rsid w:val="004A334D"/>
    <w:rsid w:val="004A3476"/>
    <w:rsid w:val="004A3ABD"/>
    <w:rsid w:val="004A3F9E"/>
    <w:rsid w:val="004A48EF"/>
    <w:rsid w:val="004A4906"/>
    <w:rsid w:val="004A4BDC"/>
    <w:rsid w:val="004A4DE3"/>
    <w:rsid w:val="004A7084"/>
    <w:rsid w:val="004B02D0"/>
    <w:rsid w:val="004B1982"/>
    <w:rsid w:val="004B250A"/>
    <w:rsid w:val="004B31E9"/>
    <w:rsid w:val="004B3356"/>
    <w:rsid w:val="004B33F9"/>
    <w:rsid w:val="004B37AA"/>
    <w:rsid w:val="004B3A05"/>
    <w:rsid w:val="004B3E05"/>
    <w:rsid w:val="004B3F45"/>
    <w:rsid w:val="004B45D5"/>
    <w:rsid w:val="004B579F"/>
    <w:rsid w:val="004B5B11"/>
    <w:rsid w:val="004B6248"/>
    <w:rsid w:val="004B6328"/>
    <w:rsid w:val="004B636A"/>
    <w:rsid w:val="004B6868"/>
    <w:rsid w:val="004B6C39"/>
    <w:rsid w:val="004B735D"/>
    <w:rsid w:val="004B75AC"/>
    <w:rsid w:val="004B7F8C"/>
    <w:rsid w:val="004C0305"/>
    <w:rsid w:val="004C1832"/>
    <w:rsid w:val="004C1E05"/>
    <w:rsid w:val="004C20F7"/>
    <w:rsid w:val="004C2236"/>
    <w:rsid w:val="004C23A8"/>
    <w:rsid w:val="004C32E7"/>
    <w:rsid w:val="004C3F28"/>
    <w:rsid w:val="004C401A"/>
    <w:rsid w:val="004C489F"/>
    <w:rsid w:val="004C4A92"/>
    <w:rsid w:val="004C5B9B"/>
    <w:rsid w:val="004C5CD2"/>
    <w:rsid w:val="004C6EA4"/>
    <w:rsid w:val="004C6F8E"/>
    <w:rsid w:val="004C7658"/>
    <w:rsid w:val="004C7BD2"/>
    <w:rsid w:val="004C7CF7"/>
    <w:rsid w:val="004D01C8"/>
    <w:rsid w:val="004D0CC9"/>
    <w:rsid w:val="004D1108"/>
    <w:rsid w:val="004D1130"/>
    <w:rsid w:val="004D163A"/>
    <w:rsid w:val="004D23BB"/>
    <w:rsid w:val="004D2559"/>
    <w:rsid w:val="004D2C9C"/>
    <w:rsid w:val="004D3C96"/>
    <w:rsid w:val="004D3CD3"/>
    <w:rsid w:val="004D46A1"/>
    <w:rsid w:val="004D4984"/>
    <w:rsid w:val="004D571C"/>
    <w:rsid w:val="004D5725"/>
    <w:rsid w:val="004D5B58"/>
    <w:rsid w:val="004D5E17"/>
    <w:rsid w:val="004D5E93"/>
    <w:rsid w:val="004D6656"/>
    <w:rsid w:val="004D6A8E"/>
    <w:rsid w:val="004D6DF8"/>
    <w:rsid w:val="004D72B5"/>
    <w:rsid w:val="004D7560"/>
    <w:rsid w:val="004D7D1B"/>
    <w:rsid w:val="004E09C8"/>
    <w:rsid w:val="004E0E8C"/>
    <w:rsid w:val="004E1860"/>
    <w:rsid w:val="004E1E4C"/>
    <w:rsid w:val="004E251A"/>
    <w:rsid w:val="004E32A4"/>
    <w:rsid w:val="004E38E6"/>
    <w:rsid w:val="004E42B3"/>
    <w:rsid w:val="004E4CBC"/>
    <w:rsid w:val="004E4CDF"/>
    <w:rsid w:val="004E4FC9"/>
    <w:rsid w:val="004E554F"/>
    <w:rsid w:val="004E5F12"/>
    <w:rsid w:val="004E6DB5"/>
    <w:rsid w:val="004E6FD1"/>
    <w:rsid w:val="004E722D"/>
    <w:rsid w:val="004E75B7"/>
    <w:rsid w:val="004F0285"/>
    <w:rsid w:val="004F0810"/>
    <w:rsid w:val="004F13AD"/>
    <w:rsid w:val="004F1445"/>
    <w:rsid w:val="004F29E0"/>
    <w:rsid w:val="004F33F0"/>
    <w:rsid w:val="004F346C"/>
    <w:rsid w:val="004F43C7"/>
    <w:rsid w:val="004F5426"/>
    <w:rsid w:val="004F564D"/>
    <w:rsid w:val="004F58C6"/>
    <w:rsid w:val="004F69F7"/>
    <w:rsid w:val="004F6A51"/>
    <w:rsid w:val="004F7145"/>
    <w:rsid w:val="005002CC"/>
    <w:rsid w:val="0050087D"/>
    <w:rsid w:val="005009AD"/>
    <w:rsid w:val="00500CA2"/>
    <w:rsid w:val="0050139C"/>
    <w:rsid w:val="00501527"/>
    <w:rsid w:val="00501A77"/>
    <w:rsid w:val="00501DD1"/>
    <w:rsid w:val="00502464"/>
    <w:rsid w:val="0050267E"/>
    <w:rsid w:val="005029C4"/>
    <w:rsid w:val="0050303C"/>
    <w:rsid w:val="0050317D"/>
    <w:rsid w:val="00503CC1"/>
    <w:rsid w:val="00503D89"/>
    <w:rsid w:val="00504DAD"/>
    <w:rsid w:val="00505BFE"/>
    <w:rsid w:val="00505CA6"/>
    <w:rsid w:val="00506B81"/>
    <w:rsid w:val="00506D12"/>
    <w:rsid w:val="00506DC7"/>
    <w:rsid w:val="00506E86"/>
    <w:rsid w:val="00507589"/>
    <w:rsid w:val="00510063"/>
    <w:rsid w:val="00510123"/>
    <w:rsid w:val="00510301"/>
    <w:rsid w:val="0051233B"/>
    <w:rsid w:val="005126E2"/>
    <w:rsid w:val="00512B2F"/>
    <w:rsid w:val="005133B2"/>
    <w:rsid w:val="0051357D"/>
    <w:rsid w:val="00513FCD"/>
    <w:rsid w:val="005147D7"/>
    <w:rsid w:val="00514905"/>
    <w:rsid w:val="00514D76"/>
    <w:rsid w:val="005150AF"/>
    <w:rsid w:val="005151DD"/>
    <w:rsid w:val="0051593D"/>
    <w:rsid w:val="0051695B"/>
    <w:rsid w:val="0051698A"/>
    <w:rsid w:val="00516BBD"/>
    <w:rsid w:val="00516D5B"/>
    <w:rsid w:val="005172E8"/>
    <w:rsid w:val="0051738A"/>
    <w:rsid w:val="00517520"/>
    <w:rsid w:val="00517925"/>
    <w:rsid w:val="005179A7"/>
    <w:rsid w:val="005202DC"/>
    <w:rsid w:val="0052075A"/>
    <w:rsid w:val="00520A84"/>
    <w:rsid w:val="00521128"/>
    <w:rsid w:val="00521A52"/>
    <w:rsid w:val="00521B04"/>
    <w:rsid w:val="0052232C"/>
    <w:rsid w:val="00522748"/>
    <w:rsid w:val="00522B6C"/>
    <w:rsid w:val="0052376E"/>
    <w:rsid w:val="00524613"/>
    <w:rsid w:val="00524C17"/>
    <w:rsid w:val="005252DD"/>
    <w:rsid w:val="0052626E"/>
    <w:rsid w:val="005263CD"/>
    <w:rsid w:val="00526CD0"/>
    <w:rsid w:val="00526EE2"/>
    <w:rsid w:val="00527496"/>
    <w:rsid w:val="005276E1"/>
    <w:rsid w:val="00527B65"/>
    <w:rsid w:val="00527EB2"/>
    <w:rsid w:val="00527F17"/>
    <w:rsid w:val="005304F4"/>
    <w:rsid w:val="0053056C"/>
    <w:rsid w:val="005307CD"/>
    <w:rsid w:val="00530A01"/>
    <w:rsid w:val="00531119"/>
    <w:rsid w:val="00531450"/>
    <w:rsid w:val="005317B7"/>
    <w:rsid w:val="00532029"/>
    <w:rsid w:val="005321F7"/>
    <w:rsid w:val="005324DD"/>
    <w:rsid w:val="00532717"/>
    <w:rsid w:val="00532EE1"/>
    <w:rsid w:val="00532FB1"/>
    <w:rsid w:val="00533930"/>
    <w:rsid w:val="00533EDB"/>
    <w:rsid w:val="00533FB2"/>
    <w:rsid w:val="005343D4"/>
    <w:rsid w:val="0053604E"/>
    <w:rsid w:val="00536157"/>
    <w:rsid w:val="00536275"/>
    <w:rsid w:val="00536E14"/>
    <w:rsid w:val="00540B9D"/>
    <w:rsid w:val="00540CB3"/>
    <w:rsid w:val="00540D2F"/>
    <w:rsid w:val="00540F03"/>
    <w:rsid w:val="00541051"/>
    <w:rsid w:val="005411F8"/>
    <w:rsid w:val="005412D5"/>
    <w:rsid w:val="00541D1A"/>
    <w:rsid w:val="0054209C"/>
    <w:rsid w:val="00542933"/>
    <w:rsid w:val="00543FBB"/>
    <w:rsid w:val="005442C2"/>
    <w:rsid w:val="0054458F"/>
    <w:rsid w:val="0054477F"/>
    <w:rsid w:val="005447AF"/>
    <w:rsid w:val="00544EE0"/>
    <w:rsid w:val="005455F0"/>
    <w:rsid w:val="00545A96"/>
    <w:rsid w:val="00545AE2"/>
    <w:rsid w:val="00546A58"/>
    <w:rsid w:val="005472FE"/>
    <w:rsid w:val="005504BD"/>
    <w:rsid w:val="005504E6"/>
    <w:rsid w:val="00550C7C"/>
    <w:rsid w:val="00551E9B"/>
    <w:rsid w:val="00551FC0"/>
    <w:rsid w:val="00552799"/>
    <w:rsid w:val="005531AF"/>
    <w:rsid w:val="00553632"/>
    <w:rsid w:val="00553748"/>
    <w:rsid w:val="00553752"/>
    <w:rsid w:val="005545B9"/>
    <w:rsid w:val="00554E7A"/>
    <w:rsid w:val="00554FC7"/>
    <w:rsid w:val="005559ED"/>
    <w:rsid w:val="00555C10"/>
    <w:rsid w:val="005568E9"/>
    <w:rsid w:val="00556E21"/>
    <w:rsid w:val="00557C11"/>
    <w:rsid w:val="00557F70"/>
    <w:rsid w:val="005602E0"/>
    <w:rsid w:val="0056076D"/>
    <w:rsid w:val="00560CF4"/>
    <w:rsid w:val="00560DE6"/>
    <w:rsid w:val="005611BC"/>
    <w:rsid w:val="0056174D"/>
    <w:rsid w:val="005620E7"/>
    <w:rsid w:val="00563A7B"/>
    <w:rsid w:val="005642E5"/>
    <w:rsid w:val="005648D5"/>
    <w:rsid w:val="00565142"/>
    <w:rsid w:val="0056514D"/>
    <w:rsid w:val="005651BE"/>
    <w:rsid w:val="00565570"/>
    <w:rsid w:val="00565A9D"/>
    <w:rsid w:val="00565DF9"/>
    <w:rsid w:val="00566062"/>
    <w:rsid w:val="005664FB"/>
    <w:rsid w:val="005666D9"/>
    <w:rsid w:val="00566962"/>
    <w:rsid w:val="005678D0"/>
    <w:rsid w:val="00570257"/>
    <w:rsid w:val="00570A66"/>
    <w:rsid w:val="00571646"/>
    <w:rsid w:val="00571A71"/>
    <w:rsid w:val="00571C7F"/>
    <w:rsid w:val="00571CAC"/>
    <w:rsid w:val="0057208A"/>
    <w:rsid w:val="005729AA"/>
    <w:rsid w:val="00573753"/>
    <w:rsid w:val="0057382E"/>
    <w:rsid w:val="00573D50"/>
    <w:rsid w:val="005742F6"/>
    <w:rsid w:val="005748D1"/>
    <w:rsid w:val="00574923"/>
    <w:rsid w:val="0057557F"/>
    <w:rsid w:val="00575EFC"/>
    <w:rsid w:val="00575FB6"/>
    <w:rsid w:val="0057641A"/>
    <w:rsid w:val="0057688A"/>
    <w:rsid w:val="00577AAE"/>
    <w:rsid w:val="005802F8"/>
    <w:rsid w:val="005805D5"/>
    <w:rsid w:val="00580F28"/>
    <w:rsid w:val="005816F8"/>
    <w:rsid w:val="00582332"/>
    <w:rsid w:val="00582DCB"/>
    <w:rsid w:val="005835E6"/>
    <w:rsid w:val="00583738"/>
    <w:rsid w:val="00584210"/>
    <w:rsid w:val="005844DE"/>
    <w:rsid w:val="0058454B"/>
    <w:rsid w:val="005847D7"/>
    <w:rsid w:val="00584A2A"/>
    <w:rsid w:val="00584EE3"/>
    <w:rsid w:val="0058536E"/>
    <w:rsid w:val="00585E33"/>
    <w:rsid w:val="005861C3"/>
    <w:rsid w:val="00586C8A"/>
    <w:rsid w:val="00586D74"/>
    <w:rsid w:val="00587097"/>
    <w:rsid w:val="0058774A"/>
    <w:rsid w:val="00587D32"/>
    <w:rsid w:val="00587D46"/>
    <w:rsid w:val="005904E2"/>
    <w:rsid w:val="00590FE1"/>
    <w:rsid w:val="00591B1F"/>
    <w:rsid w:val="0059258E"/>
    <w:rsid w:val="0059388E"/>
    <w:rsid w:val="00593C75"/>
    <w:rsid w:val="00594645"/>
    <w:rsid w:val="00594D0F"/>
    <w:rsid w:val="0059509E"/>
    <w:rsid w:val="005952B8"/>
    <w:rsid w:val="005956D1"/>
    <w:rsid w:val="00595707"/>
    <w:rsid w:val="00595E7D"/>
    <w:rsid w:val="005963E8"/>
    <w:rsid w:val="0059682E"/>
    <w:rsid w:val="005972B0"/>
    <w:rsid w:val="005973AB"/>
    <w:rsid w:val="00597E69"/>
    <w:rsid w:val="005A04AD"/>
    <w:rsid w:val="005A0892"/>
    <w:rsid w:val="005A1202"/>
    <w:rsid w:val="005A13E1"/>
    <w:rsid w:val="005A1B3F"/>
    <w:rsid w:val="005A1B61"/>
    <w:rsid w:val="005A2590"/>
    <w:rsid w:val="005A2B2A"/>
    <w:rsid w:val="005A338C"/>
    <w:rsid w:val="005A36F1"/>
    <w:rsid w:val="005A3905"/>
    <w:rsid w:val="005A4EFA"/>
    <w:rsid w:val="005A5AA7"/>
    <w:rsid w:val="005A5D8D"/>
    <w:rsid w:val="005A5FE0"/>
    <w:rsid w:val="005A6159"/>
    <w:rsid w:val="005A6E8C"/>
    <w:rsid w:val="005A75CD"/>
    <w:rsid w:val="005A7D53"/>
    <w:rsid w:val="005B0A0E"/>
    <w:rsid w:val="005B153E"/>
    <w:rsid w:val="005B1823"/>
    <w:rsid w:val="005B1A00"/>
    <w:rsid w:val="005B22A0"/>
    <w:rsid w:val="005B246D"/>
    <w:rsid w:val="005B253C"/>
    <w:rsid w:val="005B36F7"/>
    <w:rsid w:val="005B4A58"/>
    <w:rsid w:val="005B4B5B"/>
    <w:rsid w:val="005B4BF3"/>
    <w:rsid w:val="005B4C15"/>
    <w:rsid w:val="005B4FAE"/>
    <w:rsid w:val="005B52D6"/>
    <w:rsid w:val="005B555F"/>
    <w:rsid w:val="005B5E3D"/>
    <w:rsid w:val="005B666F"/>
    <w:rsid w:val="005B6709"/>
    <w:rsid w:val="005B7407"/>
    <w:rsid w:val="005B7AEB"/>
    <w:rsid w:val="005C0FB1"/>
    <w:rsid w:val="005C1CD5"/>
    <w:rsid w:val="005C22E7"/>
    <w:rsid w:val="005C23A2"/>
    <w:rsid w:val="005C2457"/>
    <w:rsid w:val="005C309C"/>
    <w:rsid w:val="005C3961"/>
    <w:rsid w:val="005C47E0"/>
    <w:rsid w:val="005C5100"/>
    <w:rsid w:val="005C5BC0"/>
    <w:rsid w:val="005C6AC8"/>
    <w:rsid w:val="005C70E2"/>
    <w:rsid w:val="005C7624"/>
    <w:rsid w:val="005D0438"/>
    <w:rsid w:val="005D05A1"/>
    <w:rsid w:val="005D0603"/>
    <w:rsid w:val="005D06D4"/>
    <w:rsid w:val="005D16D9"/>
    <w:rsid w:val="005D2524"/>
    <w:rsid w:val="005D4185"/>
    <w:rsid w:val="005D4540"/>
    <w:rsid w:val="005D4A92"/>
    <w:rsid w:val="005D4C33"/>
    <w:rsid w:val="005D4F03"/>
    <w:rsid w:val="005D4FE8"/>
    <w:rsid w:val="005D503D"/>
    <w:rsid w:val="005D5175"/>
    <w:rsid w:val="005D5918"/>
    <w:rsid w:val="005D5DAD"/>
    <w:rsid w:val="005D5F91"/>
    <w:rsid w:val="005D6365"/>
    <w:rsid w:val="005D6858"/>
    <w:rsid w:val="005D7316"/>
    <w:rsid w:val="005D7400"/>
    <w:rsid w:val="005D79A4"/>
    <w:rsid w:val="005E04D9"/>
    <w:rsid w:val="005E0EDC"/>
    <w:rsid w:val="005E0F84"/>
    <w:rsid w:val="005E1121"/>
    <w:rsid w:val="005E1663"/>
    <w:rsid w:val="005E1EAB"/>
    <w:rsid w:val="005E243B"/>
    <w:rsid w:val="005E278E"/>
    <w:rsid w:val="005E332F"/>
    <w:rsid w:val="005E3354"/>
    <w:rsid w:val="005E346F"/>
    <w:rsid w:val="005E3CC2"/>
    <w:rsid w:val="005E3D3E"/>
    <w:rsid w:val="005E45FB"/>
    <w:rsid w:val="005E46E7"/>
    <w:rsid w:val="005E541A"/>
    <w:rsid w:val="005E6B98"/>
    <w:rsid w:val="005E6D75"/>
    <w:rsid w:val="005E7612"/>
    <w:rsid w:val="005F0499"/>
    <w:rsid w:val="005F04BD"/>
    <w:rsid w:val="005F1336"/>
    <w:rsid w:val="005F1434"/>
    <w:rsid w:val="005F1C02"/>
    <w:rsid w:val="005F2383"/>
    <w:rsid w:val="005F2CC3"/>
    <w:rsid w:val="005F2E5E"/>
    <w:rsid w:val="005F3331"/>
    <w:rsid w:val="005F37E4"/>
    <w:rsid w:val="005F3937"/>
    <w:rsid w:val="005F4402"/>
    <w:rsid w:val="005F49D2"/>
    <w:rsid w:val="005F4E6B"/>
    <w:rsid w:val="005F505A"/>
    <w:rsid w:val="005F51E1"/>
    <w:rsid w:val="005F5DEA"/>
    <w:rsid w:val="005F5F8F"/>
    <w:rsid w:val="005F6486"/>
    <w:rsid w:val="005F6ED0"/>
    <w:rsid w:val="005F7673"/>
    <w:rsid w:val="005F7A53"/>
    <w:rsid w:val="0060069F"/>
    <w:rsid w:val="0060083D"/>
    <w:rsid w:val="0060097A"/>
    <w:rsid w:val="00601390"/>
    <w:rsid w:val="00601AC0"/>
    <w:rsid w:val="00602301"/>
    <w:rsid w:val="00602542"/>
    <w:rsid w:val="00602909"/>
    <w:rsid w:val="00604399"/>
    <w:rsid w:val="006052DF"/>
    <w:rsid w:val="00605B7E"/>
    <w:rsid w:val="006062C5"/>
    <w:rsid w:val="00606313"/>
    <w:rsid w:val="006065B7"/>
    <w:rsid w:val="00606D4D"/>
    <w:rsid w:val="006072BF"/>
    <w:rsid w:val="0060759B"/>
    <w:rsid w:val="00610398"/>
    <w:rsid w:val="00610B6E"/>
    <w:rsid w:val="00610EDE"/>
    <w:rsid w:val="0061114C"/>
    <w:rsid w:val="006111AE"/>
    <w:rsid w:val="00611449"/>
    <w:rsid w:val="006117EE"/>
    <w:rsid w:val="0061208F"/>
    <w:rsid w:val="00612219"/>
    <w:rsid w:val="00612789"/>
    <w:rsid w:val="00612CB2"/>
    <w:rsid w:val="0061302A"/>
    <w:rsid w:val="00613583"/>
    <w:rsid w:val="006139F0"/>
    <w:rsid w:val="00614152"/>
    <w:rsid w:val="00614E3E"/>
    <w:rsid w:val="00615882"/>
    <w:rsid w:val="00615BEE"/>
    <w:rsid w:val="00615DB7"/>
    <w:rsid w:val="00617298"/>
    <w:rsid w:val="006175D6"/>
    <w:rsid w:val="00617865"/>
    <w:rsid w:val="00617DEB"/>
    <w:rsid w:val="00617E72"/>
    <w:rsid w:val="00617EDA"/>
    <w:rsid w:val="0062043E"/>
    <w:rsid w:val="00620D5B"/>
    <w:rsid w:val="00620EAC"/>
    <w:rsid w:val="006210B6"/>
    <w:rsid w:val="00621F64"/>
    <w:rsid w:val="006224B8"/>
    <w:rsid w:val="0062256D"/>
    <w:rsid w:val="0062285E"/>
    <w:rsid w:val="00622E36"/>
    <w:rsid w:val="006235EF"/>
    <w:rsid w:val="006237BF"/>
    <w:rsid w:val="00623FF1"/>
    <w:rsid w:val="00624019"/>
    <w:rsid w:val="0062440E"/>
    <w:rsid w:val="00624639"/>
    <w:rsid w:val="0062500D"/>
    <w:rsid w:val="00625203"/>
    <w:rsid w:val="0062597F"/>
    <w:rsid w:val="00626732"/>
    <w:rsid w:val="00626F79"/>
    <w:rsid w:val="00627171"/>
    <w:rsid w:val="006277E6"/>
    <w:rsid w:val="0063030C"/>
    <w:rsid w:val="006305B8"/>
    <w:rsid w:val="006311BD"/>
    <w:rsid w:val="00631AEA"/>
    <w:rsid w:val="0063204A"/>
    <w:rsid w:val="0063231C"/>
    <w:rsid w:val="00632F41"/>
    <w:rsid w:val="00632F6E"/>
    <w:rsid w:val="00633064"/>
    <w:rsid w:val="00633125"/>
    <w:rsid w:val="006332A4"/>
    <w:rsid w:val="006332E4"/>
    <w:rsid w:val="00633919"/>
    <w:rsid w:val="00633940"/>
    <w:rsid w:val="00633CBF"/>
    <w:rsid w:val="00634194"/>
    <w:rsid w:val="00634288"/>
    <w:rsid w:val="00634F51"/>
    <w:rsid w:val="00635A7B"/>
    <w:rsid w:val="006362ED"/>
    <w:rsid w:val="00636967"/>
    <w:rsid w:val="00637098"/>
    <w:rsid w:val="00640104"/>
    <w:rsid w:val="006405B3"/>
    <w:rsid w:val="0064096B"/>
    <w:rsid w:val="00641783"/>
    <w:rsid w:val="00641955"/>
    <w:rsid w:val="00641C82"/>
    <w:rsid w:val="006421B2"/>
    <w:rsid w:val="00642513"/>
    <w:rsid w:val="00642748"/>
    <w:rsid w:val="00642C31"/>
    <w:rsid w:val="00643DF7"/>
    <w:rsid w:val="00644158"/>
    <w:rsid w:val="006444F1"/>
    <w:rsid w:val="006449E7"/>
    <w:rsid w:val="00645437"/>
    <w:rsid w:val="006454BD"/>
    <w:rsid w:val="00645600"/>
    <w:rsid w:val="0064579C"/>
    <w:rsid w:val="006458E3"/>
    <w:rsid w:val="006459F5"/>
    <w:rsid w:val="00645B54"/>
    <w:rsid w:val="00645E35"/>
    <w:rsid w:val="00646B70"/>
    <w:rsid w:val="0064735B"/>
    <w:rsid w:val="00647D2D"/>
    <w:rsid w:val="00650528"/>
    <w:rsid w:val="00650E10"/>
    <w:rsid w:val="00651591"/>
    <w:rsid w:val="00651633"/>
    <w:rsid w:val="0065199A"/>
    <w:rsid w:val="00651D2D"/>
    <w:rsid w:val="00651D7D"/>
    <w:rsid w:val="00652056"/>
    <w:rsid w:val="0065323D"/>
    <w:rsid w:val="00654057"/>
    <w:rsid w:val="00654797"/>
    <w:rsid w:val="00655ECB"/>
    <w:rsid w:val="00655F0E"/>
    <w:rsid w:val="00656B35"/>
    <w:rsid w:val="006571F4"/>
    <w:rsid w:val="00657C0E"/>
    <w:rsid w:val="0066032B"/>
    <w:rsid w:val="0066035F"/>
    <w:rsid w:val="0066082F"/>
    <w:rsid w:val="00660A6C"/>
    <w:rsid w:val="00661298"/>
    <w:rsid w:val="006615CA"/>
    <w:rsid w:val="00662A63"/>
    <w:rsid w:val="00663A68"/>
    <w:rsid w:val="00663F28"/>
    <w:rsid w:val="00664DAC"/>
    <w:rsid w:val="006655F4"/>
    <w:rsid w:val="0066566E"/>
    <w:rsid w:val="00665A5A"/>
    <w:rsid w:val="00665C27"/>
    <w:rsid w:val="006665A9"/>
    <w:rsid w:val="0066694C"/>
    <w:rsid w:val="006670AD"/>
    <w:rsid w:val="006674B5"/>
    <w:rsid w:val="006674B7"/>
    <w:rsid w:val="00667656"/>
    <w:rsid w:val="00667EE4"/>
    <w:rsid w:val="00670700"/>
    <w:rsid w:val="00670CE7"/>
    <w:rsid w:val="00672680"/>
    <w:rsid w:val="00672B56"/>
    <w:rsid w:val="00673A00"/>
    <w:rsid w:val="00674E6E"/>
    <w:rsid w:val="00674F1C"/>
    <w:rsid w:val="00675547"/>
    <w:rsid w:val="00675766"/>
    <w:rsid w:val="00676043"/>
    <w:rsid w:val="00676083"/>
    <w:rsid w:val="00676D7E"/>
    <w:rsid w:val="00676F02"/>
    <w:rsid w:val="00677134"/>
    <w:rsid w:val="00677445"/>
    <w:rsid w:val="00680681"/>
    <w:rsid w:val="00680768"/>
    <w:rsid w:val="00680B2B"/>
    <w:rsid w:val="00680EE8"/>
    <w:rsid w:val="0068109E"/>
    <w:rsid w:val="0068112F"/>
    <w:rsid w:val="006811A3"/>
    <w:rsid w:val="00682509"/>
    <w:rsid w:val="006827BA"/>
    <w:rsid w:val="006829D1"/>
    <w:rsid w:val="00683220"/>
    <w:rsid w:val="00683736"/>
    <w:rsid w:val="00683CDC"/>
    <w:rsid w:val="00684311"/>
    <w:rsid w:val="006843F1"/>
    <w:rsid w:val="006846FD"/>
    <w:rsid w:val="006848DB"/>
    <w:rsid w:val="00684A2E"/>
    <w:rsid w:val="00684A40"/>
    <w:rsid w:val="00685044"/>
    <w:rsid w:val="00685435"/>
    <w:rsid w:val="006854AB"/>
    <w:rsid w:val="00685A87"/>
    <w:rsid w:val="0068675E"/>
    <w:rsid w:val="00686CC5"/>
    <w:rsid w:val="00686D60"/>
    <w:rsid w:val="00687335"/>
    <w:rsid w:val="006875D0"/>
    <w:rsid w:val="006878D4"/>
    <w:rsid w:val="00687D1C"/>
    <w:rsid w:val="00687E3A"/>
    <w:rsid w:val="0069171A"/>
    <w:rsid w:val="0069174A"/>
    <w:rsid w:val="00691983"/>
    <w:rsid w:val="00691AA2"/>
    <w:rsid w:val="0069231E"/>
    <w:rsid w:val="006927D2"/>
    <w:rsid w:val="00693713"/>
    <w:rsid w:val="00694EB8"/>
    <w:rsid w:val="006957E6"/>
    <w:rsid w:val="006958DE"/>
    <w:rsid w:val="00695FC6"/>
    <w:rsid w:val="0069612D"/>
    <w:rsid w:val="006963D2"/>
    <w:rsid w:val="00696AB2"/>
    <w:rsid w:val="00696BA6"/>
    <w:rsid w:val="00696D96"/>
    <w:rsid w:val="00697524"/>
    <w:rsid w:val="006976AE"/>
    <w:rsid w:val="00697CE4"/>
    <w:rsid w:val="006A0116"/>
    <w:rsid w:val="006A08C0"/>
    <w:rsid w:val="006A14FC"/>
    <w:rsid w:val="006A192B"/>
    <w:rsid w:val="006A2379"/>
    <w:rsid w:val="006A25F7"/>
    <w:rsid w:val="006A2D70"/>
    <w:rsid w:val="006A329E"/>
    <w:rsid w:val="006A4334"/>
    <w:rsid w:val="006A4F66"/>
    <w:rsid w:val="006A5417"/>
    <w:rsid w:val="006A5636"/>
    <w:rsid w:val="006A63C8"/>
    <w:rsid w:val="006A67FA"/>
    <w:rsid w:val="006A6CB3"/>
    <w:rsid w:val="006A7302"/>
    <w:rsid w:val="006A734B"/>
    <w:rsid w:val="006A7A22"/>
    <w:rsid w:val="006A7F56"/>
    <w:rsid w:val="006B028A"/>
    <w:rsid w:val="006B03C5"/>
    <w:rsid w:val="006B0FAD"/>
    <w:rsid w:val="006B1467"/>
    <w:rsid w:val="006B16DF"/>
    <w:rsid w:val="006B1ADA"/>
    <w:rsid w:val="006B26BC"/>
    <w:rsid w:val="006B2AD0"/>
    <w:rsid w:val="006B3006"/>
    <w:rsid w:val="006B3D3C"/>
    <w:rsid w:val="006B3FF7"/>
    <w:rsid w:val="006B3FFB"/>
    <w:rsid w:val="006B46FD"/>
    <w:rsid w:val="006B4850"/>
    <w:rsid w:val="006B49C8"/>
    <w:rsid w:val="006B4ACD"/>
    <w:rsid w:val="006B5084"/>
    <w:rsid w:val="006B5673"/>
    <w:rsid w:val="006B6859"/>
    <w:rsid w:val="006B6C2B"/>
    <w:rsid w:val="006B6CB8"/>
    <w:rsid w:val="006B73D0"/>
    <w:rsid w:val="006B79F3"/>
    <w:rsid w:val="006C01AA"/>
    <w:rsid w:val="006C02B0"/>
    <w:rsid w:val="006C10AA"/>
    <w:rsid w:val="006C10EE"/>
    <w:rsid w:val="006C137B"/>
    <w:rsid w:val="006C153B"/>
    <w:rsid w:val="006C183B"/>
    <w:rsid w:val="006C2255"/>
    <w:rsid w:val="006C2855"/>
    <w:rsid w:val="006C2D95"/>
    <w:rsid w:val="006C33C5"/>
    <w:rsid w:val="006C3960"/>
    <w:rsid w:val="006C3B10"/>
    <w:rsid w:val="006C3CED"/>
    <w:rsid w:val="006C4267"/>
    <w:rsid w:val="006C49EB"/>
    <w:rsid w:val="006C4FE4"/>
    <w:rsid w:val="006C6F0B"/>
    <w:rsid w:val="006C7084"/>
    <w:rsid w:val="006C7E2D"/>
    <w:rsid w:val="006C7E77"/>
    <w:rsid w:val="006D016B"/>
    <w:rsid w:val="006D01F7"/>
    <w:rsid w:val="006D1A52"/>
    <w:rsid w:val="006D1C3D"/>
    <w:rsid w:val="006D1C5C"/>
    <w:rsid w:val="006D29AA"/>
    <w:rsid w:val="006D2C74"/>
    <w:rsid w:val="006D2EFD"/>
    <w:rsid w:val="006D3B5C"/>
    <w:rsid w:val="006D3DCE"/>
    <w:rsid w:val="006D4432"/>
    <w:rsid w:val="006D45D6"/>
    <w:rsid w:val="006D4CBC"/>
    <w:rsid w:val="006D523F"/>
    <w:rsid w:val="006D544B"/>
    <w:rsid w:val="006D58AF"/>
    <w:rsid w:val="006D59D1"/>
    <w:rsid w:val="006D5CD3"/>
    <w:rsid w:val="006D5D7F"/>
    <w:rsid w:val="006D6179"/>
    <w:rsid w:val="006D6222"/>
    <w:rsid w:val="006D639C"/>
    <w:rsid w:val="006D663E"/>
    <w:rsid w:val="006D6AC5"/>
    <w:rsid w:val="006D6E82"/>
    <w:rsid w:val="006E0251"/>
    <w:rsid w:val="006E03E3"/>
    <w:rsid w:val="006E09BE"/>
    <w:rsid w:val="006E0B75"/>
    <w:rsid w:val="006E101E"/>
    <w:rsid w:val="006E1DCC"/>
    <w:rsid w:val="006E1F74"/>
    <w:rsid w:val="006E23C5"/>
    <w:rsid w:val="006E26E3"/>
    <w:rsid w:val="006E3E75"/>
    <w:rsid w:val="006E4315"/>
    <w:rsid w:val="006E46EE"/>
    <w:rsid w:val="006E474A"/>
    <w:rsid w:val="006E4CFF"/>
    <w:rsid w:val="006E4D46"/>
    <w:rsid w:val="006E5256"/>
    <w:rsid w:val="006E5527"/>
    <w:rsid w:val="006E5C7D"/>
    <w:rsid w:val="006E5D02"/>
    <w:rsid w:val="006E63E1"/>
    <w:rsid w:val="006E64E6"/>
    <w:rsid w:val="006E730E"/>
    <w:rsid w:val="006E7315"/>
    <w:rsid w:val="006E7423"/>
    <w:rsid w:val="006E7E0E"/>
    <w:rsid w:val="006E7EF9"/>
    <w:rsid w:val="006F1273"/>
    <w:rsid w:val="006F1EB0"/>
    <w:rsid w:val="006F379C"/>
    <w:rsid w:val="006F388E"/>
    <w:rsid w:val="006F39BA"/>
    <w:rsid w:val="006F3C31"/>
    <w:rsid w:val="006F4CAB"/>
    <w:rsid w:val="006F4ED3"/>
    <w:rsid w:val="006F519F"/>
    <w:rsid w:val="006F5A1E"/>
    <w:rsid w:val="006F6932"/>
    <w:rsid w:val="007002E6"/>
    <w:rsid w:val="00700ED5"/>
    <w:rsid w:val="007010E5"/>
    <w:rsid w:val="00701354"/>
    <w:rsid w:val="00701489"/>
    <w:rsid w:val="0070181B"/>
    <w:rsid w:val="007020FD"/>
    <w:rsid w:val="0070392F"/>
    <w:rsid w:val="00704AA3"/>
    <w:rsid w:val="0070504B"/>
    <w:rsid w:val="00705978"/>
    <w:rsid w:val="007059D6"/>
    <w:rsid w:val="00705BB4"/>
    <w:rsid w:val="00706DC9"/>
    <w:rsid w:val="007070E5"/>
    <w:rsid w:val="00707A17"/>
    <w:rsid w:val="007101F7"/>
    <w:rsid w:val="00710A2A"/>
    <w:rsid w:val="00710D2B"/>
    <w:rsid w:val="007112FD"/>
    <w:rsid w:val="0071138B"/>
    <w:rsid w:val="00711401"/>
    <w:rsid w:val="00711439"/>
    <w:rsid w:val="00711561"/>
    <w:rsid w:val="007117BB"/>
    <w:rsid w:val="00711B26"/>
    <w:rsid w:val="00712EC9"/>
    <w:rsid w:val="00712EDC"/>
    <w:rsid w:val="007132D7"/>
    <w:rsid w:val="0071369A"/>
    <w:rsid w:val="00714706"/>
    <w:rsid w:val="007147A6"/>
    <w:rsid w:val="00715B79"/>
    <w:rsid w:val="00715CE8"/>
    <w:rsid w:val="00715EF1"/>
    <w:rsid w:val="00717518"/>
    <w:rsid w:val="00720899"/>
    <w:rsid w:val="007212BE"/>
    <w:rsid w:val="00721420"/>
    <w:rsid w:val="00721491"/>
    <w:rsid w:val="007226C6"/>
    <w:rsid w:val="007227D1"/>
    <w:rsid w:val="00722D3A"/>
    <w:rsid w:val="00723B12"/>
    <w:rsid w:val="0072423F"/>
    <w:rsid w:val="00724643"/>
    <w:rsid w:val="00724C08"/>
    <w:rsid w:val="00724E98"/>
    <w:rsid w:val="00725794"/>
    <w:rsid w:val="00725AB0"/>
    <w:rsid w:val="00726C59"/>
    <w:rsid w:val="00727003"/>
    <w:rsid w:val="00727350"/>
    <w:rsid w:val="0072782E"/>
    <w:rsid w:val="00727AF4"/>
    <w:rsid w:val="00730F7B"/>
    <w:rsid w:val="007320FF"/>
    <w:rsid w:val="00732288"/>
    <w:rsid w:val="007333B6"/>
    <w:rsid w:val="00733560"/>
    <w:rsid w:val="007339DD"/>
    <w:rsid w:val="00733B59"/>
    <w:rsid w:val="00735188"/>
    <w:rsid w:val="007351C5"/>
    <w:rsid w:val="00736571"/>
    <w:rsid w:val="007369EA"/>
    <w:rsid w:val="00736E16"/>
    <w:rsid w:val="00740027"/>
    <w:rsid w:val="00740214"/>
    <w:rsid w:val="00740EA5"/>
    <w:rsid w:val="00741894"/>
    <w:rsid w:val="007425C0"/>
    <w:rsid w:val="00742D73"/>
    <w:rsid w:val="00743A69"/>
    <w:rsid w:val="00743BA6"/>
    <w:rsid w:val="00743FC2"/>
    <w:rsid w:val="00745602"/>
    <w:rsid w:val="0074597B"/>
    <w:rsid w:val="00745CCE"/>
    <w:rsid w:val="00745E7C"/>
    <w:rsid w:val="00745EF9"/>
    <w:rsid w:val="0074604E"/>
    <w:rsid w:val="007460CE"/>
    <w:rsid w:val="00746852"/>
    <w:rsid w:val="00746A71"/>
    <w:rsid w:val="00747C6B"/>
    <w:rsid w:val="007504BD"/>
    <w:rsid w:val="00751379"/>
    <w:rsid w:val="00751C0A"/>
    <w:rsid w:val="007526D4"/>
    <w:rsid w:val="007530A5"/>
    <w:rsid w:val="007539A7"/>
    <w:rsid w:val="00754618"/>
    <w:rsid w:val="0075468C"/>
    <w:rsid w:val="00755090"/>
    <w:rsid w:val="007564B9"/>
    <w:rsid w:val="00756C6A"/>
    <w:rsid w:val="00757038"/>
    <w:rsid w:val="00757042"/>
    <w:rsid w:val="00757696"/>
    <w:rsid w:val="00757A2D"/>
    <w:rsid w:val="00757BC5"/>
    <w:rsid w:val="0076009C"/>
    <w:rsid w:val="007600DE"/>
    <w:rsid w:val="007602C4"/>
    <w:rsid w:val="00760D18"/>
    <w:rsid w:val="00760FBF"/>
    <w:rsid w:val="007611E8"/>
    <w:rsid w:val="00761EA2"/>
    <w:rsid w:val="00761F8F"/>
    <w:rsid w:val="00762692"/>
    <w:rsid w:val="00762B9D"/>
    <w:rsid w:val="00762C41"/>
    <w:rsid w:val="007633AA"/>
    <w:rsid w:val="00764177"/>
    <w:rsid w:val="007641BC"/>
    <w:rsid w:val="0076477B"/>
    <w:rsid w:val="0076527D"/>
    <w:rsid w:val="007653F0"/>
    <w:rsid w:val="00766A96"/>
    <w:rsid w:val="0076763F"/>
    <w:rsid w:val="007678F2"/>
    <w:rsid w:val="007679AD"/>
    <w:rsid w:val="0077055C"/>
    <w:rsid w:val="007707A8"/>
    <w:rsid w:val="00770CEC"/>
    <w:rsid w:val="007712DF"/>
    <w:rsid w:val="007716BB"/>
    <w:rsid w:val="0077191A"/>
    <w:rsid w:val="00772B7E"/>
    <w:rsid w:val="00772D10"/>
    <w:rsid w:val="007737A0"/>
    <w:rsid w:val="00773BCF"/>
    <w:rsid w:val="0077423B"/>
    <w:rsid w:val="00775709"/>
    <w:rsid w:val="00775768"/>
    <w:rsid w:val="00775CFC"/>
    <w:rsid w:val="00775E6B"/>
    <w:rsid w:val="00775FF7"/>
    <w:rsid w:val="0077657D"/>
    <w:rsid w:val="00777421"/>
    <w:rsid w:val="00777924"/>
    <w:rsid w:val="00777AAD"/>
    <w:rsid w:val="00777E02"/>
    <w:rsid w:val="00777F0D"/>
    <w:rsid w:val="00777F2D"/>
    <w:rsid w:val="007800A2"/>
    <w:rsid w:val="00780EA5"/>
    <w:rsid w:val="00780FAF"/>
    <w:rsid w:val="00781545"/>
    <w:rsid w:val="00781662"/>
    <w:rsid w:val="0078195B"/>
    <w:rsid w:val="00782913"/>
    <w:rsid w:val="00782B81"/>
    <w:rsid w:val="0078318B"/>
    <w:rsid w:val="00783C46"/>
    <w:rsid w:val="0078517B"/>
    <w:rsid w:val="007854EB"/>
    <w:rsid w:val="00785874"/>
    <w:rsid w:val="00785FF7"/>
    <w:rsid w:val="007868A0"/>
    <w:rsid w:val="00786B4E"/>
    <w:rsid w:val="00787220"/>
    <w:rsid w:val="007874F1"/>
    <w:rsid w:val="00787624"/>
    <w:rsid w:val="00787B3D"/>
    <w:rsid w:val="00787BEA"/>
    <w:rsid w:val="0079004E"/>
    <w:rsid w:val="00790972"/>
    <w:rsid w:val="00791682"/>
    <w:rsid w:val="00791D85"/>
    <w:rsid w:val="00791DC1"/>
    <w:rsid w:val="00792D52"/>
    <w:rsid w:val="007935C6"/>
    <w:rsid w:val="00793924"/>
    <w:rsid w:val="0079462C"/>
    <w:rsid w:val="0079493E"/>
    <w:rsid w:val="00794E06"/>
    <w:rsid w:val="00795039"/>
    <w:rsid w:val="00795473"/>
    <w:rsid w:val="007956B0"/>
    <w:rsid w:val="007957DA"/>
    <w:rsid w:val="00796548"/>
    <w:rsid w:val="00796A57"/>
    <w:rsid w:val="00796E7B"/>
    <w:rsid w:val="00797761"/>
    <w:rsid w:val="00797DB6"/>
    <w:rsid w:val="00797ED0"/>
    <w:rsid w:val="007A1568"/>
    <w:rsid w:val="007A1D2A"/>
    <w:rsid w:val="007A20D6"/>
    <w:rsid w:val="007A22D6"/>
    <w:rsid w:val="007A24FD"/>
    <w:rsid w:val="007A27AA"/>
    <w:rsid w:val="007A3002"/>
    <w:rsid w:val="007A3280"/>
    <w:rsid w:val="007A3A3D"/>
    <w:rsid w:val="007A3EA5"/>
    <w:rsid w:val="007A4827"/>
    <w:rsid w:val="007A518B"/>
    <w:rsid w:val="007A5190"/>
    <w:rsid w:val="007A5281"/>
    <w:rsid w:val="007A5A22"/>
    <w:rsid w:val="007A5D13"/>
    <w:rsid w:val="007A5D33"/>
    <w:rsid w:val="007A5E71"/>
    <w:rsid w:val="007A66F2"/>
    <w:rsid w:val="007A692C"/>
    <w:rsid w:val="007A69C7"/>
    <w:rsid w:val="007A74A3"/>
    <w:rsid w:val="007A7D10"/>
    <w:rsid w:val="007A7ECC"/>
    <w:rsid w:val="007B0873"/>
    <w:rsid w:val="007B0956"/>
    <w:rsid w:val="007B1DB7"/>
    <w:rsid w:val="007B28EE"/>
    <w:rsid w:val="007B2FE0"/>
    <w:rsid w:val="007B3366"/>
    <w:rsid w:val="007B40C6"/>
    <w:rsid w:val="007B40F0"/>
    <w:rsid w:val="007B414F"/>
    <w:rsid w:val="007B41C6"/>
    <w:rsid w:val="007B4336"/>
    <w:rsid w:val="007B43F1"/>
    <w:rsid w:val="007B448B"/>
    <w:rsid w:val="007B46D6"/>
    <w:rsid w:val="007B4F00"/>
    <w:rsid w:val="007B5D4F"/>
    <w:rsid w:val="007B6195"/>
    <w:rsid w:val="007B6236"/>
    <w:rsid w:val="007B669C"/>
    <w:rsid w:val="007B6D0F"/>
    <w:rsid w:val="007B6FD2"/>
    <w:rsid w:val="007C046D"/>
    <w:rsid w:val="007C0E82"/>
    <w:rsid w:val="007C1076"/>
    <w:rsid w:val="007C12DA"/>
    <w:rsid w:val="007C18BC"/>
    <w:rsid w:val="007C1985"/>
    <w:rsid w:val="007C199F"/>
    <w:rsid w:val="007C204E"/>
    <w:rsid w:val="007C342A"/>
    <w:rsid w:val="007C3C5E"/>
    <w:rsid w:val="007C581D"/>
    <w:rsid w:val="007C61B6"/>
    <w:rsid w:val="007C62F3"/>
    <w:rsid w:val="007C67C4"/>
    <w:rsid w:val="007C7233"/>
    <w:rsid w:val="007C7673"/>
    <w:rsid w:val="007C76EA"/>
    <w:rsid w:val="007C7708"/>
    <w:rsid w:val="007D0A55"/>
    <w:rsid w:val="007D19D3"/>
    <w:rsid w:val="007D1B3C"/>
    <w:rsid w:val="007D1D78"/>
    <w:rsid w:val="007D23A4"/>
    <w:rsid w:val="007D27F3"/>
    <w:rsid w:val="007D2900"/>
    <w:rsid w:val="007D2989"/>
    <w:rsid w:val="007D2A73"/>
    <w:rsid w:val="007D2C41"/>
    <w:rsid w:val="007D2D78"/>
    <w:rsid w:val="007D2DF4"/>
    <w:rsid w:val="007D319D"/>
    <w:rsid w:val="007D3EF5"/>
    <w:rsid w:val="007D4DED"/>
    <w:rsid w:val="007D523D"/>
    <w:rsid w:val="007D535E"/>
    <w:rsid w:val="007D5D62"/>
    <w:rsid w:val="007D6393"/>
    <w:rsid w:val="007D66FE"/>
    <w:rsid w:val="007D6C23"/>
    <w:rsid w:val="007D75B1"/>
    <w:rsid w:val="007D75FB"/>
    <w:rsid w:val="007D76A7"/>
    <w:rsid w:val="007D7C70"/>
    <w:rsid w:val="007E0B07"/>
    <w:rsid w:val="007E101E"/>
    <w:rsid w:val="007E1336"/>
    <w:rsid w:val="007E139C"/>
    <w:rsid w:val="007E15D8"/>
    <w:rsid w:val="007E1667"/>
    <w:rsid w:val="007E1B7F"/>
    <w:rsid w:val="007E1C96"/>
    <w:rsid w:val="007E2E76"/>
    <w:rsid w:val="007E3F62"/>
    <w:rsid w:val="007E45A0"/>
    <w:rsid w:val="007E4E4F"/>
    <w:rsid w:val="007E4F28"/>
    <w:rsid w:val="007E555E"/>
    <w:rsid w:val="007E5F42"/>
    <w:rsid w:val="007E6ABB"/>
    <w:rsid w:val="007E74EF"/>
    <w:rsid w:val="007E790C"/>
    <w:rsid w:val="007E7955"/>
    <w:rsid w:val="007F0679"/>
    <w:rsid w:val="007F08A9"/>
    <w:rsid w:val="007F1F23"/>
    <w:rsid w:val="007F21AC"/>
    <w:rsid w:val="007F2382"/>
    <w:rsid w:val="007F3CE9"/>
    <w:rsid w:val="007F452D"/>
    <w:rsid w:val="007F4931"/>
    <w:rsid w:val="007F586F"/>
    <w:rsid w:val="007F5CFE"/>
    <w:rsid w:val="00801618"/>
    <w:rsid w:val="00801937"/>
    <w:rsid w:val="00803537"/>
    <w:rsid w:val="00803629"/>
    <w:rsid w:val="00803798"/>
    <w:rsid w:val="008037E9"/>
    <w:rsid w:val="008044AE"/>
    <w:rsid w:val="00804791"/>
    <w:rsid w:val="00804AF4"/>
    <w:rsid w:val="0080548D"/>
    <w:rsid w:val="0080597E"/>
    <w:rsid w:val="00805BF6"/>
    <w:rsid w:val="00805FDC"/>
    <w:rsid w:val="00806959"/>
    <w:rsid w:val="00807772"/>
    <w:rsid w:val="00807C0D"/>
    <w:rsid w:val="00807DB7"/>
    <w:rsid w:val="00807E3E"/>
    <w:rsid w:val="00807F8E"/>
    <w:rsid w:val="008101DD"/>
    <w:rsid w:val="00810FFF"/>
    <w:rsid w:val="008111F7"/>
    <w:rsid w:val="00811BA0"/>
    <w:rsid w:val="00811EBF"/>
    <w:rsid w:val="0081261D"/>
    <w:rsid w:val="0081280F"/>
    <w:rsid w:val="00812B81"/>
    <w:rsid w:val="008131BF"/>
    <w:rsid w:val="00813C68"/>
    <w:rsid w:val="00813C86"/>
    <w:rsid w:val="00814AC6"/>
    <w:rsid w:val="00814BC3"/>
    <w:rsid w:val="00814DF5"/>
    <w:rsid w:val="00814E2B"/>
    <w:rsid w:val="00814E91"/>
    <w:rsid w:val="00814EEE"/>
    <w:rsid w:val="008150F9"/>
    <w:rsid w:val="00815326"/>
    <w:rsid w:val="00815471"/>
    <w:rsid w:val="008158A8"/>
    <w:rsid w:val="00815C83"/>
    <w:rsid w:val="008163B4"/>
    <w:rsid w:val="008168F7"/>
    <w:rsid w:val="00816937"/>
    <w:rsid w:val="00816983"/>
    <w:rsid w:val="00816DC7"/>
    <w:rsid w:val="00816EC7"/>
    <w:rsid w:val="00817316"/>
    <w:rsid w:val="0081733A"/>
    <w:rsid w:val="00817E23"/>
    <w:rsid w:val="0082026A"/>
    <w:rsid w:val="0082034E"/>
    <w:rsid w:val="008214C8"/>
    <w:rsid w:val="00821E0D"/>
    <w:rsid w:val="00822300"/>
    <w:rsid w:val="00822A81"/>
    <w:rsid w:val="00823581"/>
    <w:rsid w:val="00824499"/>
    <w:rsid w:val="0082475C"/>
    <w:rsid w:val="008249E2"/>
    <w:rsid w:val="00824A0F"/>
    <w:rsid w:val="00825BBC"/>
    <w:rsid w:val="00825D69"/>
    <w:rsid w:val="008261B1"/>
    <w:rsid w:val="0082692E"/>
    <w:rsid w:val="008273AF"/>
    <w:rsid w:val="00827848"/>
    <w:rsid w:val="0083051B"/>
    <w:rsid w:val="008307DC"/>
    <w:rsid w:val="00830E55"/>
    <w:rsid w:val="00830F6B"/>
    <w:rsid w:val="008324D4"/>
    <w:rsid w:val="008332CC"/>
    <w:rsid w:val="008343B9"/>
    <w:rsid w:val="008345F0"/>
    <w:rsid w:val="00834625"/>
    <w:rsid w:val="00834888"/>
    <w:rsid w:val="00834A2C"/>
    <w:rsid w:val="00834E03"/>
    <w:rsid w:val="00835132"/>
    <w:rsid w:val="0083531A"/>
    <w:rsid w:val="00835966"/>
    <w:rsid w:val="00836115"/>
    <w:rsid w:val="008368BC"/>
    <w:rsid w:val="00836F50"/>
    <w:rsid w:val="00840560"/>
    <w:rsid w:val="00841658"/>
    <w:rsid w:val="00841E1B"/>
    <w:rsid w:val="0084217A"/>
    <w:rsid w:val="00843055"/>
    <w:rsid w:val="00843A44"/>
    <w:rsid w:val="008445BD"/>
    <w:rsid w:val="00844946"/>
    <w:rsid w:val="0084579E"/>
    <w:rsid w:val="00845CC0"/>
    <w:rsid w:val="00845E8F"/>
    <w:rsid w:val="00845F17"/>
    <w:rsid w:val="00846772"/>
    <w:rsid w:val="00846A66"/>
    <w:rsid w:val="00850216"/>
    <w:rsid w:val="0085089F"/>
    <w:rsid w:val="00851321"/>
    <w:rsid w:val="0085158A"/>
    <w:rsid w:val="00851977"/>
    <w:rsid w:val="00851C6F"/>
    <w:rsid w:val="00852067"/>
    <w:rsid w:val="008527C5"/>
    <w:rsid w:val="008528BB"/>
    <w:rsid w:val="008529D5"/>
    <w:rsid w:val="008539BD"/>
    <w:rsid w:val="00853A27"/>
    <w:rsid w:val="00853AFB"/>
    <w:rsid w:val="008543DF"/>
    <w:rsid w:val="00855654"/>
    <w:rsid w:val="00855FAF"/>
    <w:rsid w:val="00856763"/>
    <w:rsid w:val="00856EA9"/>
    <w:rsid w:val="00857266"/>
    <w:rsid w:val="00857514"/>
    <w:rsid w:val="0085771D"/>
    <w:rsid w:val="00857D89"/>
    <w:rsid w:val="0086011E"/>
    <w:rsid w:val="008607FE"/>
    <w:rsid w:val="00860AE9"/>
    <w:rsid w:val="0086110E"/>
    <w:rsid w:val="008613A7"/>
    <w:rsid w:val="0086162F"/>
    <w:rsid w:val="00861C16"/>
    <w:rsid w:val="00862141"/>
    <w:rsid w:val="008621E1"/>
    <w:rsid w:val="00862668"/>
    <w:rsid w:val="0086277B"/>
    <w:rsid w:val="00862A85"/>
    <w:rsid w:val="00862EC5"/>
    <w:rsid w:val="00863033"/>
    <w:rsid w:val="00863217"/>
    <w:rsid w:val="00863354"/>
    <w:rsid w:val="00863A38"/>
    <w:rsid w:val="008644A7"/>
    <w:rsid w:val="00864ADF"/>
    <w:rsid w:val="00865390"/>
    <w:rsid w:val="00865537"/>
    <w:rsid w:val="008656E8"/>
    <w:rsid w:val="00865792"/>
    <w:rsid w:val="0086596F"/>
    <w:rsid w:val="00865AE0"/>
    <w:rsid w:val="00866243"/>
    <w:rsid w:val="00866950"/>
    <w:rsid w:val="00866F1A"/>
    <w:rsid w:val="0086709C"/>
    <w:rsid w:val="00867589"/>
    <w:rsid w:val="0086776A"/>
    <w:rsid w:val="00867C3E"/>
    <w:rsid w:val="0087038D"/>
    <w:rsid w:val="00870478"/>
    <w:rsid w:val="0087102C"/>
    <w:rsid w:val="00871259"/>
    <w:rsid w:val="008719C6"/>
    <w:rsid w:val="00871B76"/>
    <w:rsid w:val="00871BE5"/>
    <w:rsid w:val="00872685"/>
    <w:rsid w:val="0087280B"/>
    <w:rsid w:val="00872F7E"/>
    <w:rsid w:val="00874411"/>
    <w:rsid w:val="00874652"/>
    <w:rsid w:val="0087500C"/>
    <w:rsid w:val="008752DF"/>
    <w:rsid w:val="0087582A"/>
    <w:rsid w:val="008759DF"/>
    <w:rsid w:val="008762CE"/>
    <w:rsid w:val="008768C8"/>
    <w:rsid w:val="00876B10"/>
    <w:rsid w:val="008772C7"/>
    <w:rsid w:val="00877ABE"/>
    <w:rsid w:val="00877BD1"/>
    <w:rsid w:val="00877E8A"/>
    <w:rsid w:val="00877ECE"/>
    <w:rsid w:val="00880A91"/>
    <w:rsid w:val="00880C04"/>
    <w:rsid w:val="00881257"/>
    <w:rsid w:val="00881B75"/>
    <w:rsid w:val="00881CF3"/>
    <w:rsid w:val="00881D16"/>
    <w:rsid w:val="00882293"/>
    <w:rsid w:val="00882946"/>
    <w:rsid w:val="00882FFF"/>
    <w:rsid w:val="0088396E"/>
    <w:rsid w:val="00883C5C"/>
    <w:rsid w:val="00883EAB"/>
    <w:rsid w:val="00883F96"/>
    <w:rsid w:val="00884562"/>
    <w:rsid w:val="0088505D"/>
    <w:rsid w:val="00885536"/>
    <w:rsid w:val="00885A59"/>
    <w:rsid w:val="00886322"/>
    <w:rsid w:val="008867F1"/>
    <w:rsid w:val="00887A80"/>
    <w:rsid w:val="00887BC6"/>
    <w:rsid w:val="00887CB8"/>
    <w:rsid w:val="00887EA7"/>
    <w:rsid w:val="0089067A"/>
    <w:rsid w:val="00890B29"/>
    <w:rsid w:val="00890CFB"/>
    <w:rsid w:val="00891581"/>
    <w:rsid w:val="00891F34"/>
    <w:rsid w:val="008923DD"/>
    <w:rsid w:val="00892776"/>
    <w:rsid w:val="00892777"/>
    <w:rsid w:val="0089348A"/>
    <w:rsid w:val="00893953"/>
    <w:rsid w:val="00894BF4"/>
    <w:rsid w:val="0089514E"/>
    <w:rsid w:val="00895684"/>
    <w:rsid w:val="008A03DA"/>
    <w:rsid w:val="008A0A3B"/>
    <w:rsid w:val="008A114A"/>
    <w:rsid w:val="008A17A3"/>
    <w:rsid w:val="008A2C8D"/>
    <w:rsid w:val="008A3426"/>
    <w:rsid w:val="008A3566"/>
    <w:rsid w:val="008A3D0E"/>
    <w:rsid w:val="008A412B"/>
    <w:rsid w:val="008A415C"/>
    <w:rsid w:val="008A4AAB"/>
    <w:rsid w:val="008A68F9"/>
    <w:rsid w:val="008A6A6D"/>
    <w:rsid w:val="008A7D9F"/>
    <w:rsid w:val="008B1A57"/>
    <w:rsid w:val="008B1B6A"/>
    <w:rsid w:val="008B1E37"/>
    <w:rsid w:val="008B2282"/>
    <w:rsid w:val="008B3816"/>
    <w:rsid w:val="008B39E1"/>
    <w:rsid w:val="008B3DD7"/>
    <w:rsid w:val="008B3E12"/>
    <w:rsid w:val="008B3E89"/>
    <w:rsid w:val="008B42F8"/>
    <w:rsid w:val="008B4875"/>
    <w:rsid w:val="008B611C"/>
    <w:rsid w:val="008B62EF"/>
    <w:rsid w:val="008B6B04"/>
    <w:rsid w:val="008B7549"/>
    <w:rsid w:val="008C1124"/>
    <w:rsid w:val="008C14BE"/>
    <w:rsid w:val="008C1825"/>
    <w:rsid w:val="008C18AE"/>
    <w:rsid w:val="008C1B48"/>
    <w:rsid w:val="008C1FD4"/>
    <w:rsid w:val="008C213E"/>
    <w:rsid w:val="008C2501"/>
    <w:rsid w:val="008C3F75"/>
    <w:rsid w:val="008C561E"/>
    <w:rsid w:val="008C59CF"/>
    <w:rsid w:val="008C5AA0"/>
    <w:rsid w:val="008C5C1A"/>
    <w:rsid w:val="008C5C3C"/>
    <w:rsid w:val="008C5D6C"/>
    <w:rsid w:val="008C5E46"/>
    <w:rsid w:val="008C61AD"/>
    <w:rsid w:val="008C63D0"/>
    <w:rsid w:val="008C69DD"/>
    <w:rsid w:val="008C769E"/>
    <w:rsid w:val="008C7AE1"/>
    <w:rsid w:val="008D0094"/>
    <w:rsid w:val="008D07D8"/>
    <w:rsid w:val="008D0CC7"/>
    <w:rsid w:val="008D1345"/>
    <w:rsid w:val="008D1987"/>
    <w:rsid w:val="008D1EEE"/>
    <w:rsid w:val="008D28B3"/>
    <w:rsid w:val="008D2ADD"/>
    <w:rsid w:val="008D2CEB"/>
    <w:rsid w:val="008D2D41"/>
    <w:rsid w:val="008D3470"/>
    <w:rsid w:val="008D3839"/>
    <w:rsid w:val="008D41DD"/>
    <w:rsid w:val="008D4ECE"/>
    <w:rsid w:val="008D578E"/>
    <w:rsid w:val="008D60F9"/>
    <w:rsid w:val="008D64EC"/>
    <w:rsid w:val="008D673E"/>
    <w:rsid w:val="008D6C16"/>
    <w:rsid w:val="008D73FA"/>
    <w:rsid w:val="008D7A88"/>
    <w:rsid w:val="008E089F"/>
    <w:rsid w:val="008E1108"/>
    <w:rsid w:val="008E1427"/>
    <w:rsid w:val="008E1519"/>
    <w:rsid w:val="008E16C8"/>
    <w:rsid w:val="008E1748"/>
    <w:rsid w:val="008E21B1"/>
    <w:rsid w:val="008E2251"/>
    <w:rsid w:val="008E28B5"/>
    <w:rsid w:val="008E29EA"/>
    <w:rsid w:val="008E2D16"/>
    <w:rsid w:val="008E321D"/>
    <w:rsid w:val="008E4019"/>
    <w:rsid w:val="008E4E3D"/>
    <w:rsid w:val="008E5342"/>
    <w:rsid w:val="008E54A8"/>
    <w:rsid w:val="008E5946"/>
    <w:rsid w:val="008E5990"/>
    <w:rsid w:val="008E5B0A"/>
    <w:rsid w:val="008E68B8"/>
    <w:rsid w:val="008E6AD9"/>
    <w:rsid w:val="008E7467"/>
    <w:rsid w:val="008F0B88"/>
    <w:rsid w:val="008F0E90"/>
    <w:rsid w:val="008F0ED8"/>
    <w:rsid w:val="008F14F2"/>
    <w:rsid w:val="008F1668"/>
    <w:rsid w:val="008F2AD5"/>
    <w:rsid w:val="008F3107"/>
    <w:rsid w:val="008F38A0"/>
    <w:rsid w:val="008F4011"/>
    <w:rsid w:val="008F40F9"/>
    <w:rsid w:val="008F4229"/>
    <w:rsid w:val="008F43C9"/>
    <w:rsid w:val="008F4B3F"/>
    <w:rsid w:val="008F4C03"/>
    <w:rsid w:val="008F4E40"/>
    <w:rsid w:val="008F52DE"/>
    <w:rsid w:val="008F55C6"/>
    <w:rsid w:val="008F5A23"/>
    <w:rsid w:val="008F608F"/>
    <w:rsid w:val="008F61BB"/>
    <w:rsid w:val="008F6286"/>
    <w:rsid w:val="008F68A4"/>
    <w:rsid w:val="008F741E"/>
    <w:rsid w:val="008F7520"/>
    <w:rsid w:val="008F76DA"/>
    <w:rsid w:val="008F77A0"/>
    <w:rsid w:val="008F7B6F"/>
    <w:rsid w:val="009000E5"/>
    <w:rsid w:val="0090111E"/>
    <w:rsid w:val="00901338"/>
    <w:rsid w:val="00902771"/>
    <w:rsid w:val="00902C1A"/>
    <w:rsid w:val="009030DF"/>
    <w:rsid w:val="00903482"/>
    <w:rsid w:val="00903996"/>
    <w:rsid w:val="00903C6C"/>
    <w:rsid w:val="00905071"/>
    <w:rsid w:val="009057F0"/>
    <w:rsid w:val="009068FE"/>
    <w:rsid w:val="0090691D"/>
    <w:rsid w:val="00907471"/>
    <w:rsid w:val="009105F8"/>
    <w:rsid w:val="00910984"/>
    <w:rsid w:val="00911080"/>
    <w:rsid w:val="00911D21"/>
    <w:rsid w:val="0091220C"/>
    <w:rsid w:val="00912328"/>
    <w:rsid w:val="009123AB"/>
    <w:rsid w:val="009136DB"/>
    <w:rsid w:val="00913A24"/>
    <w:rsid w:val="009144FB"/>
    <w:rsid w:val="00914844"/>
    <w:rsid w:val="00914958"/>
    <w:rsid w:val="00915715"/>
    <w:rsid w:val="00915983"/>
    <w:rsid w:val="00915D36"/>
    <w:rsid w:val="00915DB3"/>
    <w:rsid w:val="009162E7"/>
    <w:rsid w:val="009169DB"/>
    <w:rsid w:val="00916A88"/>
    <w:rsid w:val="00917D05"/>
    <w:rsid w:val="00917E33"/>
    <w:rsid w:val="00920366"/>
    <w:rsid w:val="00920607"/>
    <w:rsid w:val="00920AAC"/>
    <w:rsid w:val="00920F1B"/>
    <w:rsid w:val="00921292"/>
    <w:rsid w:val="009213CB"/>
    <w:rsid w:val="00921AB7"/>
    <w:rsid w:val="00921B99"/>
    <w:rsid w:val="00921B9A"/>
    <w:rsid w:val="00922196"/>
    <w:rsid w:val="0092236A"/>
    <w:rsid w:val="00923537"/>
    <w:rsid w:val="00923EDC"/>
    <w:rsid w:val="00924849"/>
    <w:rsid w:val="0092494A"/>
    <w:rsid w:val="00924E4B"/>
    <w:rsid w:val="00925413"/>
    <w:rsid w:val="00925F6D"/>
    <w:rsid w:val="0092623E"/>
    <w:rsid w:val="00926699"/>
    <w:rsid w:val="00926E9A"/>
    <w:rsid w:val="00927337"/>
    <w:rsid w:val="0092744E"/>
    <w:rsid w:val="0092755F"/>
    <w:rsid w:val="009275F7"/>
    <w:rsid w:val="00930056"/>
    <w:rsid w:val="0093018D"/>
    <w:rsid w:val="009308E7"/>
    <w:rsid w:val="009319E9"/>
    <w:rsid w:val="00931A8E"/>
    <w:rsid w:val="00932372"/>
    <w:rsid w:val="0093339E"/>
    <w:rsid w:val="0093364C"/>
    <w:rsid w:val="00933FFF"/>
    <w:rsid w:val="009342CC"/>
    <w:rsid w:val="00934693"/>
    <w:rsid w:val="009347F5"/>
    <w:rsid w:val="009348C8"/>
    <w:rsid w:val="00934971"/>
    <w:rsid w:val="009351D3"/>
    <w:rsid w:val="0093522B"/>
    <w:rsid w:val="009357DF"/>
    <w:rsid w:val="00935D46"/>
    <w:rsid w:val="009378B0"/>
    <w:rsid w:val="0094011D"/>
    <w:rsid w:val="00940DAF"/>
    <w:rsid w:val="0094126E"/>
    <w:rsid w:val="00941715"/>
    <w:rsid w:val="00942B0C"/>
    <w:rsid w:val="00943CFB"/>
    <w:rsid w:val="00944804"/>
    <w:rsid w:val="00944CB6"/>
    <w:rsid w:val="009459C8"/>
    <w:rsid w:val="009462F5"/>
    <w:rsid w:val="00946C9A"/>
    <w:rsid w:val="00947610"/>
    <w:rsid w:val="009501C7"/>
    <w:rsid w:val="0095034B"/>
    <w:rsid w:val="00950744"/>
    <w:rsid w:val="00950C23"/>
    <w:rsid w:val="00951345"/>
    <w:rsid w:val="00951FC8"/>
    <w:rsid w:val="0095291C"/>
    <w:rsid w:val="009536B7"/>
    <w:rsid w:val="009546A2"/>
    <w:rsid w:val="00954B07"/>
    <w:rsid w:val="00954C61"/>
    <w:rsid w:val="00954DD3"/>
    <w:rsid w:val="00956120"/>
    <w:rsid w:val="00956832"/>
    <w:rsid w:val="00956878"/>
    <w:rsid w:val="009575F5"/>
    <w:rsid w:val="0095793E"/>
    <w:rsid w:val="00957C56"/>
    <w:rsid w:val="00960FA3"/>
    <w:rsid w:val="0096193C"/>
    <w:rsid w:val="00961A8B"/>
    <w:rsid w:val="00962138"/>
    <w:rsid w:val="009623BA"/>
    <w:rsid w:val="00962825"/>
    <w:rsid w:val="00962B94"/>
    <w:rsid w:val="0096357F"/>
    <w:rsid w:val="009636D8"/>
    <w:rsid w:val="009638E6"/>
    <w:rsid w:val="00963B06"/>
    <w:rsid w:val="00963B50"/>
    <w:rsid w:val="0096407A"/>
    <w:rsid w:val="0096414B"/>
    <w:rsid w:val="0096520C"/>
    <w:rsid w:val="009654F9"/>
    <w:rsid w:val="00965934"/>
    <w:rsid w:val="0096597A"/>
    <w:rsid w:val="00965B2F"/>
    <w:rsid w:val="00965CBA"/>
    <w:rsid w:val="009660EC"/>
    <w:rsid w:val="00966192"/>
    <w:rsid w:val="00966F9C"/>
    <w:rsid w:val="0096705C"/>
    <w:rsid w:val="00967152"/>
    <w:rsid w:val="009673E5"/>
    <w:rsid w:val="0096743C"/>
    <w:rsid w:val="00967479"/>
    <w:rsid w:val="00967AFA"/>
    <w:rsid w:val="00967F09"/>
    <w:rsid w:val="009705AC"/>
    <w:rsid w:val="00970C0D"/>
    <w:rsid w:val="00970F72"/>
    <w:rsid w:val="009714FA"/>
    <w:rsid w:val="00971709"/>
    <w:rsid w:val="0097172E"/>
    <w:rsid w:val="00972537"/>
    <w:rsid w:val="009726D6"/>
    <w:rsid w:val="009727C8"/>
    <w:rsid w:val="00972B17"/>
    <w:rsid w:val="0097333B"/>
    <w:rsid w:val="00973349"/>
    <w:rsid w:val="00973651"/>
    <w:rsid w:val="0097446D"/>
    <w:rsid w:val="009746C1"/>
    <w:rsid w:val="00974A34"/>
    <w:rsid w:val="00974C28"/>
    <w:rsid w:val="009750A9"/>
    <w:rsid w:val="0097516B"/>
    <w:rsid w:val="0097570E"/>
    <w:rsid w:val="009759B6"/>
    <w:rsid w:val="00975CF0"/>
    <w:rsid w:val="00975D88"/>
    <w:rsid w:val="00975FDF"/>
    <w:rsid w:val="00976554"/>
    <w:rsid w:val="00976AB0"/>
    <w:rsid w:val="00980745"/>
    <w:rsid w:val="00980A68"/>
    <w:rsid w:val="00980B9F"/>
    <w:rsid w:val="009810DD"/>
    <w:rsid w:val="0098186D"/>
    <w:rsid w:val="00981A38"/>
    <w:rsid w:val="00981BA5"/>
    <w:rsid w:val="00982535"/>
    <w:rsid w:val="0098292F"/>
    <w:rsid w:val="00982B34"/>
    <w:rsid w:val="00982EA1"/>
    <w:rsid w:val="00983507"/>
    <w:rsid w:val="00984219"/>
    <w:rsid w:val="0098428A"/>
    <w:rsid w:val="00984656"/>
    <w:rsid w:val="009849F9"/>
    <w:rsid w:val="0098539D"/>
    <w:rsid w:val="00985452"/>
    <w:rsid w:val="0098593F"/>
    <w:rsid w:val="00985D7D"/>
    <w:rsid w:val="00985D98"/>
    <w:rsid w:val="00986287"/>
    <w:rsid w:val="00986419"/>
    <w:rsid w:val="00986651"/>
    <w:rsid w:val="00986B38"/>
    <w:rsid w:val="009871E0"/>
    <w:rsid w:val="009874FD"/>
    <w:rsid w:val="0099022A"/>
    <w:rsid w:val="0099031B"/>
    <w:rsid w:val="009903EA"/>
    <w:rsid w:val="00990BB7"/>
    <w:rsid w:val="00990CC2"/>
    <w:rsid w:val="00991041"/>
    <w:rsid w:val="00991621"/>
    <w:rsid w:val="00991775"/>
    <w:rsid w:val="009922D1"/>
    <w:rsid w:val="009935C2"/>
    <w:rsid w:val="00994371"/>
    <w:rsid w:val="00994753"/>
    <w:rsid w:val="00994DEA"/>
    <w:rsid w:val="0099584C"/>
    <w:rsid w:val="00995AF2"/>
    <w:rsid w:val="00995C76"/>
    <w:rsid w:val="009971E6"/>
    <w:rsid w:val="00997FC0"/>
    <w:rsid w:val="009A0671"/>
    <w:rsid w:val="009A07A7"/>
    <w:rsid w:val="009A1412"/>
    <w:rsid w:val="009A1642"/>
    <w:rsid w:val="009A168F"/>
    <w:rsid w:val="009A2A12"/>
    <w:rsid w:val="009A354C"/>
    <w:rsid w:val="009A3DEB"/>
    <w:rsid w:val="009A421E"/>
    <w:rsid w:val="009A4671"/>
    <w:rsid w:val="009A5EC9"/>
    <w:rsid w:val="009A5F57"/>
    <w:rsid w:val="009A6825"/>
    <w:rsid w:val="009A6B9B"/>
    <w:rsid w:val="009A705D"/>
    <w:rsid w:val="009A7158"/>
    <w:rsid w:val="009A7279"/>
    <w:rsid w:val="009B042D"/>
    <w:rsid w:val="009B0D6D"/>
    <w:rsid w:val="009B140C"/>
    <w:rsid w:val="009B1615"/>
    <w:rsid w:val="009B23B4"/>
    <w:rsid w:val="009B26B0"/>
    <w:rsid w:val="009B308C"/>
    <w:rsid w:val="009B30F6"/>
    <w:rsid w:val="009B3759"/>
    <w:rsid w:val="009B3D31"/>
    <w:rsid w:val="009B401C"/>
    <w:rsid w:val="009B44F3"/>
    <w:rsid w:val="009B5135"/>
    <w:rsid w:val="009B51F5"/>
    <w:rsid w:val="009B53B5"/>
    <w:rsid w:val="009B6576"/>
    <w:rsid w:val="009B65A6"/>
    <w:rsid w:val="009B706A"/>
    <w:rsid w:val="009B717A"/>
    <w:rsid w:val="009B7528"/>
    <w:rsid w:val="009B7B35"/>
    <w:rsid w:val="009B7BA4"/>
    <w:rsid w:val="009C0522"/>
    <w:rsid w:val="009C0B44"/>
    <w:rsid w:val="009C0FCB"/>
    <w:rsid w:val="009C1518"/>
    <w:rsid w:val="009C1C89"/>
    <w:rsid w:val="009C2567"/>
    <w:rsid w:val="009C26FC"/>
    <w:rsid w:val="009C2CB8"/>
    <w:rsid w:val="009C2D4C"/>
    <w:rsid w:val="009C4DE8"/>
    <w:rsid w:val="009C5153"/>
    <w:rsid w:val="009C5334"/>
    <w:rsid w:val="009C573B"/>
    <w:rsid w:val="009C5EEF"/>
    <w:rsid w:val="009C6767"/>
    <w:rsid w:val="009C6ED3"/>
    <w:rsid w:val="009D028E"/>
    <w:rsid w:val="009D0D66"/>
    <w:rsid w:val="009D1122"/>
    <w:rsid w:val="009D1634"/>
    <w:rsid w:val="009D1A06"/>
    <w:rsid w:val="009D2AD2"/>
    <w:rsid w:val="009D322B"/>
    <w:rsid w:val="009D375C"/>
    <w:rsid w:val="009D3858"/>
    <w:rsid w:val="009D3994"/>
    <w:rsid w:val="009D4881"/>
    <w:rsid w:val="009D4AEB"/>
    <w:rsid w:val="009D4DAD"/>
    <w:rsid w:val="009D6095"/>
    <w:rsid w:val="009D61A2"/>
    <w:rsid w:val="009D6621"/>
    <w:rsid w:val="009D76D0"/>
    <w:rsid w:val="009D78B4"/>
    <w:rsid w:val="009D7B35"/>
    <w:rsid w:val="009D7D10"/>
    <w:rsid w:val="009D7E06"/>
    <w:rsid w:val="009E082A"/>
    <w:rsid w:val="009E08AA"/>
    <w:rsid w:val="009E0E2A"/>
    <w:rsid w:val="009E0F52"/>
    <w:rsid w:val="009E1541"/>
    <w:rsid w:val="009E1891"/>
    <w:rsid w:val="009E18BC"/>
    <w:rsid w:val="009E1FDD"/>
    <w:rsid w:val="009E20A3"/>
    <w:rsid w:val="009E2FB6"/>
    <w:rsid w:val="009E2FDD"/>
    <w:rsid w:val="009E3E13"/>
    <w:rsid w:val="009E4988"/>
    <w:rsid w:val="009E4D7D"/>
    <w:rsid w:val="009E52FB"/>
    <w:rsid w:val="009E53DA"/>
    <w:rsid w:val="009E551F"/>
    <w:rsid w:val="009E58C6"/>
    <w:rsid w:val="009E5CE5"/>
    <w:rsid w:val="009E659B"/>
    <w:rsid w:val="009E65E7"/>
    <w:rsid w:val="009E6961"/>
    <w:rsid w:val="009E6AA0"/>
    <w:rsid w:val="009E72C3"/>
    <w:rsid w:val="009E730E"/>
    <w:rsid w:val="009E790D"/>
    <w:rsid w:val="009E7D1C"/>
    <w:rsid w:val="009F0EB8"/>
    <w:rsid w:val="009F0F0B"/>
    <w:rsid w:val="009F160A"/>
    <w:rsid w:val="009F1831"/>
    <w:rsid w:val="009F1B93"/>
    <w:rsid w:val="009F232C"/>
    <w:rsid w:val="009F271D"/>
    <w:rsid w:val="009F27C5"/>
    <w:rsid w:val="009F2A78"/>
    <w:rsid w:val="009F3535"/>
    <w:rsid w:val="009F3EB6"/>
    <w:rsid w:val="009F429A"/>
    <w:rsid w:val="009F4519"/>
    <w:rsid w:val="009F4E13"/>
    <w:rsid w:val="009F6365"/>
    <w:rsid w:val="009F6569"/>
    <w:rsid w:val="009F6945"/>
    <w:rsid w:val="009F7303"/>
    <w:rsid w:val="009F76A5"/>
    <w:rsid w:val="00A0119E"/>
    <w:rsid w:val="00A011A9"/>
    <w:rsid w:val="00A015D5"/>
    <w:rsid w:val="00A01717"/>
    <w:rsid w:val="00A01921"/>
    <w:rsid w:val="00A01D69"/>
    <w:rsid w:val="00A022A4"/>
    <w:rsid w:val="00A02C6F"/>
    <w:rsid w:val="00A02D3A"/>
    <w:rsid w:val="00A03561"/>
    <w:rsid w:val="00A03C97"/>
    <w:rsid w:val="00A0401F"/>
    <w:rsid w:val="00A06342"/>
    <w:rsid w:val="00A066F3"/>
    <w:rsid w:val="00A1027B"/>
    <w:rsid w:val="00A108F3"/>
    <w:rsid w:val="00A10A62"/>
    <w:rsid w:val="00A10BC8"/>
    <w:rsid w:val="00A10DDF"/>
    <w:rsid w:val="00A1133A"/>
    <w:rsid w:val="00A11FCF"/>
    <w:rsid w:val="00A12D65"/>
    <w:rsid w:val="00A12DA8"/>
    <w:rsid w:val="00A130F2"/>
    <w:rsid w:val="00A136A0"/>
    <w:rsid w:val="00A137B1"/>
    <w:rsid w:val="00A13997"/>
    <w:rsid w:val="00A13A61"/>
    <w:rsid w:val="00A13BAC"/>
    <w:rsid w:val="00A1407B"/>
    <w:rsid w:val="00A141D3"/>
    <w:rsid w:val="00A1452C"/>
    <w:rsid w:val="00A146F9"/>
    <w:rsid w:val="00A14942"/>
    <w:rsid w:val="00A149AA"/>
    <w:rsid w:val="00A15396"/>
    <w:rsid w:val="00A15571"/>
    <w:rsid w:val="00A158E7"/>
    <w:rsid w:val="00A15AA4"/>
    <w:rsid w:val="00A16335"/>
    <w:rsid w:val="00A16405"/>
    <w:rsid w:val="00A16CE3"/>
    <w:rsid w:val="00A16E93"/>
    <w:rsid w:val="00A202BB"/>
    <w:rsid w:val="00A202C3"/>
    <w:rsid w:val="00A205FF"/>
    <w:rsid w:val="00A2129E"/>
    <w:rsid w:val="00A213B5"/>
    <w:rsid w:val="00A2159C"/>
    <w:rsid w:val="00A21A91"/>
    <w:rsid w:val="00A21DB6"/>
    <w:rsid w:val="00A21E2E"/>
    <w:rsid w:val="00A221D0"/>
    <w:rsid w:val="00A22AD9"/>
    <w:rsid w:val="00A23924"/>
    <w:rsid w:val="00A243CA"/>
    <w:rsid w:val="00A247B2"/>
    <w:rsid w:val="00A24E62"/>
    <w:rsid w:val="00A24F4D"/>
    <w:rsid w:val="00A25B34"/>
    <w:rsid w:val="00A26672"/>
    <w:rsid w:val="00A2678E"/>
    <w:rsid w:val="00A26D11"/>
    <w:rsid w:val="00A26FD9"/>
    <w:rsid w:val="00A27504"/>
    <w:rsid w:val="00A27553"/>
    <w:rsid w:val="00A27886"/>
    <w:rsid w:val="00A27BD0"/>
    <w:rsid w:val="00A3009D"/>
    <w:rsid w:val="00A300FC"/>
    <w:rsid w:val="00A30661"/>
    <w:rsid w:val="00A30EE0"/>
    <w:rsid w:val="00A3114F"/>
    <w:rsid w:val="00A317DE"/>
    <w:rsid w:val="00A31AB7"/>
    <w:rsid w:val="00A31ACA"/>
    <w:rsid w:val="00A32133"/>
    <w:rsid w:val="00A324C8"/>
    <w:rsid w:val="00A32688"/>
    <w:rsid w:val="00A32B98"/>
    <w:rsid w:val="00A32D0A"/>
    <w:rsid w:val="00A33595"/>
    <w:rsid w:val="00A33B7D"/>
    <w:rsid w:val="00A34164"/>
    <w:rsid w:val="00A3484C"/>
    <w:rsid w:val="00A34B21"/>
    <w:rsid w:val="00A34CD1"/>
    <w:rsid w:val="00A352A0"/>
    <w:rsid w:val="00A360A2"/>
    <w:rsid w:val="00A36251"/>
    <w:rsid w:val="00A36E2F"/>
    <w:rsid w:val="00A37627"/>
    <w:rsid w:val="00A4017C"/>
    <w:rsid w:val="00A40511"/>
    <w:rsid w:val="00A40FF1"/>
    <w:rsid w:val="00A410BA"/>
    <w:rsid w:val="00A412C0"/>
    <w:rsid w:val="00A41B0C"/>
    <w:rsid w:val="00A41EFC"/>
    <w:rsid w:val="00A42086"/>
    <w:rsid w:val="00A42A4F"/>
    <w:rsid w:val="00A42BFC"/>
    <w:rsid w:val="00A43DF3"/>
    <w:rsid w:val="00A43F88"/>
    <w:rsid w:val="00A442F3"/>
    <w:rsid w:val="00A44C91"/>
    <w:rsid w:val="00A44E17"/>
    <w:rsid w:val="00A4517B"/>
    <w:rsid w:val="00A456FE"/>
    <w:rsid w:val="00A46351"/>
    <w:rsid w:val="00A46CF9"/>
    <w:rsid w:val="00A4751C"/>
    <w:rsid w:val="00A504D1"/>
    <w:rsid w:val="00A51249"/>
    <w:rsid w:val="00A516FD"/>
    <w:rsid w:val="00A51C62"/>
    <w:rsid w:val="00A5243B"/>
    <w:rsid w:val="00A52824"/>
    <w:rsid w:val="00A52ACA"/>
    <w:rsid w:val="00A52B6C"/>
    <w:rsid w:val="00A53E43"/>
    <w:rsid w:val="00A54181"/>
    <w:rsid w:val="00A54802"/>
    <w:rsid w:val="00A5516B"/>
    <w:rsid w:val="00A554AB"/>
    <w:rsid w:val="00A55D11"/>
    <w:rsid w:val="00A5607E"/>
    <w:rsid w:val="00A56978"/>
    <w:rsid w:val="00A57AFC"/>
    <w:rsid w:val="00A57E80"/>
    <w:rsid w:val="00A60C8E"/>
    <w:rsid w:val="00A61148"/>
    <w:rsid w:val="00A61566"/>
    <w:rsid w:val="00A61788"/>
    <w:rsid w:val="00A61C69"/>
    <w:rsid w:val="00A61D4F"/>
    <w:rsid w:val="00A6201D"/>
    <w:rsid w:val="00A62112"/>
    <w:rsid w:val="00A625C7"/>
    <w:rsid w:val="00A631E0"/>
    <w:rsid w:val="00A64456"/>
    <w:rsid w:val="00A6481F"/>
    <w:rsid w:val="00A64B0B"/>
    <w:rsid w:val="00A64F5B"/>
    <w:rsid w:val="00A64FA9"/>
    <w:rsid w:val="00A660A8"/>
    <w:rsid w:val="00A671E5"/>
    <w:rsid w:val="00A675A1"/>
    <w:rsid w:val="00A70FF6"/>
    <w:rsid w:val="00A721A0"/>
    <w:rsid w:val="00A7222A"/>
    <w:rsid w:val="00A731E4"/>
    <w:rsid w:val="00A74A62"/>
    <w:rsid w:val="00A778D4"/>
    <w:rsid w:val="00A7794B"/>
    <w:rsid w:val="00A80DC7"/>
    <w:rsid w:val="00A812BA"/>
    <w:rsid w:val="00A81DDD"/>
    <w:rsid w:val="00A826EF"/>
    <w:rsid w:val="00A829B8"/>
    <w:rsid w:val="00A82BD8"/>
    <w:rsid w:val="00A82ECD"/>
    <w:rsid w:val="00A83640"/>
    <w:rsid w:val="00A838CD"/>
    <w:rsid w:val="00A83941"/>
    <w:rsid w:val="00A841AA"/>
    <w:rsid w:val="00A84289"/>
    <w:rsid w:val="00A84905"/>
    <w:rsid w:val="00A84B7E"/>
    <w:rsid w:val="00A84F80"/>
    <w:rsid w:val="00A851A8"/>
    <w:rsid w:val="00A85979"/>
    <w:rsid w:val="00A85C7B"/>
    <w:rsid w:val="00A85DA2"/>
    <w:rsid w:val="00A85DFB"/>
    <w:rsid w:val="00A860FD"/>
    <w:rsid w:val="00A8690D"/>
    <w:rsid w:val="00A875A4"/>
    <w:rsid w:val="00A903F0"/>
    <w:rsid w:val="00A9184E"/>
    <w:rsid w:val="00A9334B"/>
    <w:rsid w:val="00A94016"/>
    <w:rsid w:val="00A950F7"/>
    <w:rsid w:val="00A95504"/>
    <w:rsid w:val="00A96A7F"/>
    <w:rsid w:val="00A96C7A"/>
    <w:rsid w:val="00A96D2B"/>
    <w:rsid w:val="00A96E08"/>
    <w:rsid w:val="00A9753B"/>
    <w:rsid w:val="00A97F92"/>
    <w:rsid w:val="00AA01B0"/>
    <w:rsid w:val="00AA139C"/>
    <w:rsid w:val="00AA1415"/>
    <w:rsid w:val="00AA162A"/>
    <w:rsid w:val="00AA183E"/>
    <w:rsid w:val="00AA18AB"/>
    <w:rsid w:val="00AA252C"/>
    <w:rsid w:val="00AA2FF7"/>
    <w:rsid w:val="00AA30E1"/>
    <w:rsid w:val="00AA3786"/>
    <w:rsid w:val="00AA46DE"/>
    <w:rsid w:val="00AA4936"/>
    <w:rsid w:val="00AA54B1"/>
    <w:rsid w:val="00AA594C"/>
    <w:rsid w:val="00AA5AB3"/>
    <w:rsid w:val="00AA6D16"/>
    <w:rsid w:val="00AA715A"/>
    <w:rsid w:val="00AA72C4"/>
    <w:rsid w:val="00AA7371"/>
    <w:rsid w:val="00AA749E"/>
    <w:rsid w:val="00AA79C0"/>
    <w:rsid w:val="00AA7E25"/>
    <w:rsid w:val="00AB1014"/>
    <w:rsid w:val="00AB199A"/>
    <w:rsid w:val="00AB1A72"/>
    <w:rsid w:val="00AB1B1F"/>
    <w:rsid w:val="00AB1B5A"/>
    <w:rsid w:val="00AB25C8"/>
    <w:rsid w:val="00AB2D55"/>
    <w:rsid w:val="00AB3171"/>
    <w:rsid w:val="00AB319B"/>
    <w:rsid w:val="00AB320F"/>
    <w:rsid w:val="00AB3C1B"/>
    <w:rsid w:val="00AB4081"/>
    <w:rsid w:val="00AB4DA9"/>
    <w:rsid w:val="00AB4DE3"/>
    <w:rsid w:val="00AB5587"/>
    <w:rsid w:val="00AB5EEE"/>
    <w:rsid w:val="00AB6110"/>
    <w:rsid w:val="00AB6249"/>
    <w:rsid w:val="00AB656A"/>
    <w:rsid w:val="00AB7706"/>
    <w:rsid w:val="00AB78AF"/>
    <w:rsid w:val="00AB7BD5"/>
    <w:rsid w:val="00AC06B0"/>
    <w:rsid w:val="00AC098E"/>
    <w:rsid w:val="00AC1971"/>
    <w:rsid w:val="00AC19CE"/>
    <w:rsid w:val="00AC1B60"/>
    <w:rsid w:val="00AC1BAB"/>
    <w:rsid w:val="00AC1D11"/>
    <w:rsid w:val="00AC2022"/>
    <w:rsid w:val="00AC218F"/>
    <w:rsid w:val="00AC21C1"/>
    <w:rsid w:val="00AC245C"/>
    <w:rsid w:val="00AC246A"/>
    <w:rsid w:val="00AC3306"/>
    <w:rsid w:val="00AC3572"/>
    <w:rsid w:val="00AC36A6"/>
    <w:rsid w:val="00AC392A"/>
    <w:rsid w:val="00AC3E3F"/>
    <w:rsid w:val="00AC428E"/>
    <w:rsid w:val="00AC49F6"/>
    <w:rsid w:val="00AC5A86"/>
    <w:rsid w:val="00AC5D34"/>
    <w:rsid w:val="00AC5F1A"/>
    <w:rsid w:val="00AC6690"/>
    <w:rsid w:val="00AC669C"/>
    <w:rsid w:val="00AC7CE5"/>
    <w:rsid w:val="00AC7E46"/>
    <w:rsid w:val="00AD0232"/>
    <w:rsid w:val="00AD0E2A"/>
    <w:rsid w:val="00AD2B4E"/>
    <w:rsid w:val="00AD2E4E"/>
    <w:rsid w:val="00AD2EA0"/>
    <w:rsid w:val="00AD3083"/>
    <w:rsid w:val="00AD31BD"/>
    <w:rsid w:val="00AD4090"/>
    <w:rsid w:val="00AD42CD"/>
    <w:rsid w:val="00AD4539"/>
    <w:rsid w:val="00AD474C"/>
    <w:rsid w:val="00AD5202"/>
    <w:rsid w:val="00AD5680"/>
    <w:rsid w:val="00AD5746"/>
    <w:rsid w:val="00AD58B1"/>
    <w:rsid w:val="00AD5E0E"/>
    <w:rsid w:val="00AD6743"/>
    <w:rsid w:val="00AD6B09"/>
    <w:rsid w:val="00AD6C0F"/>
    <w:rsid w:val="00AD735E"/>
    <w:rsid w:val="00AD7ACE"/>
    <w:rsid w:val="00AD7B6C"/>
    <w:rsid w:val="00AE04F4"/>
    <w:rsid w:val="00AE04F8"/>
    <w:rsid w:val="00AE07C5"/>
    <w:rsid w:val="00AE1998"/>
    <w:rsid w:val="00AE2581"/>
    <w:rsid w:val="00AE2CAA"/>
    <w:rsid w:val="00AE3394"/>
    <w:rsid w:val="00AE3524"/>
    <w:rsid w:val="00AE361D"/>
    <w:rsid w:val="00AE3AB1"/>
    <w:rsid w:val="00AE3DDC"/>
    <w:rsid w:val="00AE408D"/>
    <w:rsid w:val="00AE48E7"/>
    <w:rsid w:val="00AE4A36"/>
    <w:rsid w:val="00AE4AAD"/>
    <w:rsid w:val="00AE535E"/>
    <w:rsid w:val="00AE55C8"/>
    <w:rsid w:val="00AE5DE7"/>
    <w:rsid w:val="00AE794C"/>
    <w:rsid w:val="00AE7972"/>
    <w:rsid w:val="00AE7C80"/>
    <w:rsid w:val="00AF0032"/>
    <w:rsid w:val="00AF0A18"/>
    <w:rsid w:val="00AF14A3"/>
    <w:rsid w:val="00AF14A5"/>
    <w:rsid w:val="00AF2AA7"/>
    <w:rsid w:val="00AF2C75"/>
    <w:rsid w:val="00AF33EF"/>
    <w:rsid w:val="00AF33FC"/>
    <w:rsid w:val="00AF34F9"/>
    <w:rsid w:val="00AF35FA"/>
    <w:rsid w:val="00AF3748"/>
    <w:rsid w:val="00AF3800"/>
    <w:rsid w:val="00AF3B3F"/>
    <w:rsid w:val="00AF3DFB"/>
    <w:rsid w:val="00AF3F7C"/>
    <w:rsid w:val="00AF4099"/>
    <w:rsid w:val="00AF42C4"/>
    <w:rsid w:val="00AF4B30"/>
    <w:rsid w:val="00AF5372"/>
    <w:rsid w:val="00AF645D"/>
    <w:rsid w:val="00AF6951"/>
    <w:rsid w:val="00AF6AFB"/>
    <w:rsid w:val="00AF6D6F"/>
    <w:rsid w:val="00AF7042"/>
    <w:rsid w:val="00B00592"/>
    <w:rsid w:val="00B00CB0"/>
    <w:rsid w:val="00B01105"/>
    <w:rsid w:val="00B01F1D"/>
    <w:rsid w:val="00B020A8"/>
    <w:rsid w:val="00B029BA"/>
    <w:rsid w:val="00B03347"/>
    <w:rsid w:val="00B034D9"/>
    <w:rsid w:val="00B0381B"/>
    <w:rsid w:val="00B04CCA"/>
    <w:rsid w:val="00B05651"/>
    <w:rsid w:val="00B05840"/>
    <w:rsid w:val="00B05E18"/>
    <w:rsid w:val="00B05E76"/>
    <w:rsid w:val="00B05FA9"/>
    <w:rsid w:val="00B074AB"/>
    <w:rsid w:val="00B07824"/>
    <w:rsid w:val="00B07A47"/>
    <w:rsid w:val="00B07DA9"/>
    <w:rsid w:val="00B07EA8"/>
    <w:rsid w:val="00B101E6"/>
    <w:rsid w:val="00B1029B"/>
    <w:rsid w:val="00B10ACA"/>
    <w:rsid w:val="00B112F9"/>
    <w:rsid w:val="00B11419"/>
    <w:rsid w:val="00B11C32"/>
    <w:rsid w:val="00B12536"/>
    <w:rsid w:val="00B1276E"/>
    <w:rsid w:val="00B129CE"/>
    <w:rsid w:val="00B138DC"/>
    <w:rsid w:val="00B139F6"/>
    <w:rsid w:val="00B13B9A"/>
    <w:rsid w:val="00B14565"/>
    <w:rsid w:val="00B14786"/>
    <w:rsid w:val="00B1553B"/>
    <w:rsid w:val="00B157E6"/>
    <w:rsid w:val="00B15A39"/>
    <w:rsid w:val="00B15C76"/>
    <w:rsid w:val="00B15CCB"/>
    <w:rsid w:val="00B165E6"/>
    <w:rsid w:val="00B16E8A"/>
    <w:rsid w:val="00B17A65"/>
    <w:rsid w:val="00B17F5E"/>
    <w:rsid w:val="00B17F87"/>
    <w:rsid w:val="00B205F1"/>
    <w:rsid w:val="00B20C84"/>
    <w:rsid w:val="00B212D2"/>
    <w:rsid w:val="00B21416"/>
    <w:rsid w:val="00B219DA"/>
    <w:rsid w:val="00B230FB"/>
    <w:rsid w:val="00B232BD"/>
    <w:rsid w:val="00B23306"/>
    <w:rsid w:val="00B2351D"/>
    <w:rsid w:val="00B23598"/>
    <w:rsid w:val="00B23D1A"/>
    <w:rsid w:val="00B24436"/>
    <w:rsid w:val="00B24834"/>
    <w:rsid w:val="00B25547"/>
    <w:rsid w:val="00B25FF1"/>
    <w:rsid w:val="00B26799"/>
    <w:rsid w:val="00B26B32"/>
    <w:rsid w:val="00B26F3D"/>
    <w:rsid w:val="00B2727F"/>
    <w:rsid w:val="00B27525"/>
    <w:rsid w:val="00B27579"/>
    <w:rsid w:val="00B3018C"/>
    <w:rsid w:val="00B31767"/>
    <w:rsid w:val="00B31AB4"/>
    <w:rsid w:val="00B31C60"/>
    <w:rsid w:val="00B31D27"/>
    <w:rsid w:val="00B322E8"/>
    <w:rsid w:val="00B3314D"/>
    <w:rsid w:val="00B338E3"/>
    <w:rsid w:val="00B33A82"/>
    <w:rsid w:val="00B33C54"/>
    <w:rsid w:val="00B33E23"/>
    <w:rsid w:val="00B3439E"/>
    <w:rsid w:val="00B34649"/>
    <w:rsid w:val="00B35E7C"/>
    <w:rsid w:val="00B36070"/>
    <w:rsid w:val="00B365ED"/>
    <w:rsid w:val="00B3666A"/>
    <w:rsid w:val="00B36816"/>
    <w:rsid w:val="00B3722F"/>
    <w:rsid w:val="00B374F5"/>
    <w:rsid w:val="00B37888"/>
    <w:rsid w:val="00B37DC9"/>
    <w:rsid w:val="00B37E6D"/>
    <w:rsid w:val="00B4015A"/>
    <w:rsid w:val="00B404DC"/>
    <w:rsid w:val="00B40A3E"/>
    <w:rsid w:val="00B40AF1"/>
    <w:rsid w:val="00B40E89"/>
    <w:rsid w:val="00B417D3"/>
    <w:rsid w:val="00B41E81"/>
    <w:rsid w:val="00B4247A"/>
    <w:rsid w:val="00B42586"/>
    <w:rsid w:val="00B43659"/>
    <w:rsid w:val="00B43885"/>
    <w:rsid w:val="00B44557"/>
    <w:rsid w:val="00B457A4"/>
    <w:rsid w:val="00B45982"/>
    <w:rsid w:val="00B460D8"/>
    <w:rsid w:val="00B47003"/>
    <w:rsid w:val="00B47074"/>
    <w:rsid w:val="00B47159"/>
    <w:rsid w:val="00B471BC"/>
    <w:rsid w:val="00B504B7"/>
    <w:rsid w:val="00B50A8A"/>
    <w:rsid w:val="00B50BC5"/>
    <w:rsid w:val="00B514C8"/>
    <w:rsid w:val="00B519FA"/>
    <w:rsid w:val="00B52171"/>
    <w:rsid w:val="00B53348"/>
    <w:rsid w:val="00B53CD2"/>
    <w:rsid w:val="00B53DD1"/>
    <w:rsid w:val="00B54859"/>
    <w:rsid w:val="00B54F52"/>
    <w:rsid w:val="00B55A50"/>
    <w:rsid w:val="00B561BF"/>
    <w:rsid w:val="00B56243"/>
    <w:rsid w:val="00B5670C"/>
    <w:rsid w:val="00B568CC"/>
    <w:rsid w:val="00B56B9F"/>
    <w:rsid w:val="00B56C76"/>
    <w:rsid w:val="00B56FAF"/>
    <w:rsid w:val="00B57385"/>
    <w:rsid w:val="00B57561"/>
    <w:rsid w:val="00B6138D"/>
    <w:rsid w:val="00B617A0"/>
    <w:rsid w:val="00B61FF1"/>
    <w:rsid w:val="00B6224B"/>
    <w:rsid w:val="00B6270E"/>
    <w:rsid w:val="00B6284F"/>
    <w:rsid w:val="00B62B23"/>
    <w:rsid w:val="00B634EE"/>
    <w:rsid w:val="00B64816"/>
    <w:rsid w:val="00B6526C"/>
    <w:rsid w:val="00B659F1"/>
    <w:rsid w:val="00B6638A"/>
    <w:rsid w:val="00B67BA1"/>
    <w:rsid w:val="00B67C53"/>
    <w:rsid w:val="00B70366"/>
    <w:rsid w:val="00B70837"/>
    <w:rsid w:val="00B7090E"/>
    <w:rsid w:val="00B71222"/>
    <w:rsid w:val="00B7227A"/>
    <w:rsid w:val="00B72360"/>
    <w:rsid w:val="00B723CF"/>
    <w:rsid w:val="00B7244B"/>
    <w:rsid w:val="00B72A78"/>
    <w:rsid w:val="00B733B1"/>
    <w:rsid w:val="00B73AC0"/>
    <w:rsid w:val="00B73C57"/>
    <w:rsid w:val="00B73D8C"/>
    <w:rsid w:val="00B73DB5"/>
    <w:rsid w:val="00B74172"/>
    <w:rsid w:val="00B745D4"/>
    <w:rsid w:val="00B74AE6"/>
    <w:rsid w:val="00B7579B"/>
    <w:rsid w:val="00B75FA1"/>
    <w:rsid w:val="00B7763C"/>
    <w:rsid w:val="00B7770C"/>
    <w:rsid w:val="00B77C3F"/>
    <w:rsid w:val="00B8023F"/>
    <w:rsid w:val="00B802FA"/>
    <w:rsid w:val="00B804D2"/>
    <w:rsid w:val="00B806E9"/>
    <w:rsid w:val="00B80F62"/>
    <w:rsid w:val="00B81DD1"/>
    <w:rsid w:val="00B82418"/>
    <w:rsid w:val="00B82A6D"/>
    <w:rsid w:val="00B8393E"/>
    <w:rsid w:val="00B83D6E"/>
    <w:rsid w:val="00B83EC7"/>
    <w:rsid w:val="00B843A7"/>
    <w:rsid w:val="00B84978"/>
    <w:rsid w:val="00B84B1D"/>
    <w:rsid w:val="00B85845"/>
    <w:rsid w:val="00B86035"/>
    <w:rsid w:val="00B86504"/>
    <w:rsid w:val="00B866A8"/>
    <w:rsid w:val="00B8695F"/>
    <w:rsid w:val="00B86D70"/>
    <w:rsid w:val="00B86F44"/>
    <w:rsid w:val="00B870D5"/>
    <w:rsid w:val="00B873F5"/>
    <w:rsid w:val="00B87538"/>
    <w:rsid w:val="00B8788F"/>
    <w:rsid w:val="00B90785"/>
    <w:rsid w:val="00B9101C"/>
    <w:rsid w:val="00B91549"/>
    <w:rsid w:val="00B920FC"/>
    <w:rsid w:val="00B92884"/>
    <w:rsid w:val="00B92C5C"/>
    <w:rsid w:val="00B931EC"/>
    <w:rsid w:val="00B94625"/>
    <w:rsid w:val="00B958EC"/>
    <w:rsid w:val="00B967A4"/>
    <w:rsid w:val="00B96FAC"/>
    <w:rsid w:val="00B976AC"/>
    <w:rsid w:val="00BA003B"/>
    <w:rsid w:val="00BA17D6"/>
    <w:rsid w:val="00BA185E"/>
    <w:rsid w:val="00BA23D9"/>
    <w:rsid w:val="00BA24CA"/>
    <w:rsid w:val="00BA28DA"/>
    <w:rsid w:val="00BA3021"/>
    <w:rsid w:val="00BA32C1"/>
    <w:rsid w:val="00BA4124"/>
    <w:rsid w:val="00BA4151"/>
    <w:rsid w:val="00BA4206"/>
    <w:rsid w:val="00BA4F26"/>
    <w:rsid w:val="00BA5E59"/>
    <w:rsid w:val="00BA5ED6"/>
    <w:rsid w:val="00BA647D"/>
    <w:rsid w:val="00BA65BC"/>
    <w:rsid w:val="00BA6982"/>
    <w:rsid w:val="00BA6A80"/>
    <w:rsid w:val="00BA73D3"/>
    <w:rsid w:val="00BA76A1"/>
    <w:rsid w:val="00BA7B63"/>
    <w:rsid w:val="00BA7C6C"/>
    <w:rsid w:val="00BB0A46"/>
    <w:rsid w:val="00BB0A4F"/>
    <w:rsid w:val="00BB11DD"/>
    <w:rsid w:val="00BB1D57"/>
    <w:rsid w:val="00BB22ED"/>
    <w:rsid w:val="00BB2A47"/>
    <w:rsid w:val="00BB2D27"/>
    <w:rsid w:val="00BB36CC"/>
    <w:rsid w:val="00BB3B48"/>
    <w:rsid w:val="00BB3C85"/>
    <w:rsid w:val="00BB3E05"/>
    <w:rsid w:val="00BB48A2"/>
    <w:rsid w:val="00BB55BB"/>
    <w:rsid w:val="00BB57AD"/>
    <w:rsid w:val="00BB688C"/>
    <w:rsid w:val="00BB689A"/>
    <w:rsid w:val="00BB6F9E"/>
    <w:rsid w:val="00BB75F1"/>
    <w:rsid w:val="00BB77C2"/>
    <w:rsid w:val="00BB7AF7"/>
    <w:rsid w:val="00BC01D5"/>
    <w:rsid w:val="00BC0B8B"/>
    <w:rsid w:val="00BC0D24"/>
    <w:rsid w:val="00BC0F02"/>
    <w:rsid w:val="00BC1589"/>
    <w:rsid w:val="00BC170A"/>
    <w:rsid w:val="00BC18F0"/>
    <w:rsid w:val="00BC1C18"/>
    <w:rsid w:val="00BC2140"/>
    <w:rsid w:val="00BC2864"/>
    <w:rsid w:val="00BC3C3F"/>
    <w:rsid w:val="00BC4219"/>
    <w:rsid w:val="00BC4647"/>
    <w:rsid w:val="00BC4833"/>
    <w:rsid w:val="00BC4972"/>
    <w:rsid w:val="00BC4A68"/>
    <w:rsid w:val="00BC550F"/>
    <w:rsid w:val="00BC56B1"/>
    <w:rsid w:val="00BC6265"/>
    <w:rsid w:val="00BC626B"/>
    <w:rsid w:val="00BC63EF"/>
    <w:rsid w:val="00BC645A"/>
    <w:rsid w:val="00BC6B44"/>
    <w:rsid w:val="00BC6CCB"/>
    <w:rsid w:val="00BC737F"/>
    <w:rsid w:val="00BC757B"/>
    <w:rsid w:val="00BD0323"/>
    <w:rsid w:val="00BD03B1"/>
    <w:rsid w:val="00BD05AB"/>
    <w:rsid w:val="00BD0CD9"/>
    <w:rsid w:val="00BD0D31"/>
    <w:rsid w:val="00BD115C"/>
    <w:rsid w:val="00BD1596"/>
    <w:rsid w:val="00BD1A85"/>
    <w:rsid w:val="00BD1C8B"/>
    <w:rsid w:val="00BD224D"/>
    <w:rsid w:val="00BD23CB"/>
    <w:rsid w:val="00BD2A46"/>
    <w:rsid w:val="00BD4D96"/>
    <w:rsid w:val="00BD5A46"/>
    <w:rsid w:val="00BD617B"/>
    <w:rsid w:val="00BD6473"/>
    <w:rsid w:val="00BD671C"/>
    <w:rsid w:val="00BD67D4"/>
    <w:rsid w:val="00BD7237"/>
    <w:rsid w:val="00BD7B9C"/>
    <w:rsid w:val="00BD7DA5"/>
    <w:rsid w:val="00BE0ABE"/>
    <w:rsid w:val="00BE1434"/>
    <w:rsid w:val="00BE1CE0"/>
    <w:rsid w:val="00BE234A"/>
    <w:rsid w:val="00BE2990"/>
    <w:rsid w:val="00BE3687"/>
    <w:rsid w:val="00BE40BF"/>
    <w:rsid w:val="00BE433F"/>
    <w:rsid w:val="00BE4607"/>
    <w:rsid w:val="00BE46FF"/>
    <w:rsid w:val="00BE4F63"/>
    <w:rsid w:val="00BE52ED"/>
    <w:rsid w:val="00BE61F0"/>
    <w:rsid w:val="00BE66D1"/>
    <w:rsid w:val="00BE715B"/>
    <w:rsid w:val="00BE730A"/>
    <w:rsid w:val="00BF05AE"/>
    <w:rsid w:val="00BF0F16"/>
    <w:rsid w:val="00BF1C8F"/>
    <w:rsid w:val="00BF2A81"/>
    <w:rsid w:val="00BF2AD7"/>
    <w:rsid w:val="00BF2BE8"/>
    <w:rsid w:val="00BF2D2E"/>
    <w:rsid w:val="00BF325A"/>
    <w:rsid w:val="00BF3735"/>
    <w:rsid w:val="00BF3871"/>
    <w:rsid w:val="00BF3C7A"/>
    <w:rsid w:val="00BF4F39"/>
    <w:rsid w:val="00BF53CA"/>
    <w:rsid w:val="00BF5844"/>
    <w:rsid w:val="00BF5B78"/>
    <w:rsid w:val="00BF5DF5"/>
    <w:rsid w:val="00BF5EB9"/>
    <w:rsid w:val="00BF6128"/>
    <w:rsid w:val="00BF6539"/>
    <w:rsid w:val="00C00266"/>
    <w:rsid w:val="00C005C2"/>
    <w:rsid w:val="00C0122F"/>
    <w:rsid w:val="00C0185A"/>
    <w:rsid w:val="00C018BE"/>
    <w:rsid w:val="00C01B09"/>
    <w:rsid w:val="00C02702"/>
    <w:rsid w:val="00C02C0E"/>
    <w:rsid w:val="00C02CA5"/>
    <w:rsid w:val="00C02EEB"/>
    <w:rsid w:val="00C035FF"/>
    <w:rsid w:val="00C03711"/>
    <w:rsid w:val="00C03A42"/>
    <w:rsid w:val="00C03A46"/>
    <w:rsid w:val="00C03C49"/>
    <w:rsid w:val="00C03DF1"/>
    <w:rsid w:val="00C055B0"/>
    <w:rsid w:val="00C05962"/>
    <w:rsid w:val="00C064B9"/>
    <w:rsid w:val="00C06543"/>
    <w:rsid w:val="00C06EC2"/>
    <w:rsid w:val="00C07C0E"/>
    <w:rsid w:val="00C1048D"/>
    <w:rsid w:val="00C104F0"/>
    <w:rsid w:val="00C10990"/>
    <w:rsid w:val="00C109B5"/>
    <w:rsid w:val="00C11313"/>
    <w:rsid w:val="00C11CE2"/>
    <w:rsid w:val="00C11DBA"/>
    <w:rsid w:val="00C11DF1"/>
    <w:rsid w:val="00C12000"/>
    <w:rsid w:val="00C12EAF"/>
    <w:rsid w:val="00C12FC6"/>
    <w:rsid w:val="00C13A00"/>
    <w:rsid w:val="00C1439C"/>
    <w:rsid w:val="00C1464F"/>
    <w:rsid w:val="00C14B07"/>
    <w:rsid w:val="00C14C4B"/>
    <w:rsid w:val="00C14CB5"/>
    <w:rsid w:val="00C14E7E"/>
    <w:rsid w:val="00C15456"/>
    <w:rsid w:val="00C15848"/>
    <w:rsid w:val="00C15915"/>
    <w:rsid w:val="00C2041D"/>
    <w:rsid w:val="00C2068C"/>
    <w:rsid w:val="00C2085D"/>
    <w:rsid w:val="00C209A6"/>
    <w:rsid w:val="00C20E6E"/>
    <w:rsid w:val="00C21823"/>
    <w:rsid w:val="00C21B34"/>
    <w:rsid w:val="00C22507"/>
    <w:rsid w:val="00C2250F"/>
    <w:rsid w:val="00C22874"/>
    <w:rsid w:val="00C22927"/>
    <w:rsid w:val="00C22CCC"/>
    <w:rsid w:val="00C22ED5"/>
    <w:rsid w:val="00C2313A"/>
    <w:rsid w:val="00C23E0D"/>
    <w:rsid w:val="00C2460B"/>
    <w:rsid w:val="00C25114"/>
    <w:rsid w:val="00C2543C"/>
    <w:rsid w:val="00C2578B"/>
    <w:rsid w:val="00C259CA"/>
    <w:rsid w:val="00C260A8"/>
    <w:rsid w:val="00C2670C"/>
    <w:rsid w:val="00C2688A"/>
    <w:rsid w:val="00C26C54"/>
    <w:rsid w:val="00C26D76"/>
    <w:rsid w:val="00C2718E"/>
    <w:rsid w:val="00C30E9E"/>
    <w:rsid w:val="00C30F1E"/>
    <w:rsid w:val="00C31898"/>
    <w:rsid w:val="00C31C0F"/>
    <w:rsid w:val="00C32C25"/>
    <w:rsid w:val="00C33DDF"/>
    <w:rsid w:val="00C34423"/>
    <w:rsid w:val="00C346D0"/>
    <w:rsid w:val="00C34958"/>
    <w:rsid w:val="00C34CAE"/>
    <w:rsid w:val="00C35176"/>
    <w:rsid w:val="00C35226"/>
    <w:rsid w:val="00C364A9"/>
    <w:rsid w:val="00C3654E"/>
    <w:rsid w:val="00C367F9"/>
    <w:rsid w:val="00C369CD"/>
    <w:rsid w:val="00C37583"/>
    <w:rsid w:val="00C408A7"/>
    <w:rsid w:val="00C40D4F"/>
    <w:rsid w:val="00C40E47"/>
    <w:rsid w:val="00C40F6B"/>
    <w:rsid w:val="00C410CE"/>
    <w:rsid w:val="00C413C5"/>
    <w:rsid w:val="00C413ED"/>
    <w:rsid w:val="00C41822"/>
    <w:rsid w:val="00C41DD0"/>
    <w:rsid w:val="00C4232B"/>
    <w:rsid w:val="00C4257B"/>
    <w:rsid w:val="00C42AB2"/>
    <w:rsid w:val="00C4318B"/>
    <w:rsid w:val="00C438A3"/>
    <w:rsid w:val="00C438DD"/>
    <w:rsid w:val="00C4416A"/>
    <w:rsid w:val="00C448B0"/>
    <w:rsid w:val="00C4614B"/>
    <w:rsid w:val="00C463BD"/>
    <w:rsid w:val="00C4660A"/>
    <w:rsid w:val="00C46BE1"/>
    <w:rsid w:val="00C471C2"/>
    <w:rsid w:val="00C477C0"/>
    <w:rsid w:val="00C505BE"/>
    <w:rsid w:val="00C50BAB"/>
    <w:rsid w:val="00C51F5F"/>
    <w:rsid w:val="00C52A68"/>
    <w:rsid w:val="00C52D9A"/>
    <w:rsid w:val="00C530E5"/>
    <w:rsid w:val="00C539E0"/>
    <w:rsid w:val="00C54992"/>
    <w:rsid w:val="00C553AD"/>
    <w:rsid w:val="00C55466"/>
    <w:rsid w:val="00C558C2"/>
    <w:rsid w:val="00C558D5"/>
    <w:rsid w:val="00C55A9C"/>
    <w:rsid w:val="00C55B56"/>
    <w:rsid w:val="00C569FA"/>
    <w:rsid w:val="00C56E10"/>
    <w:rsid w:val="00C56F31"/>
    <w:rsid w:val="00C56FE0"/>
    <w:rsid w:val="00C576D3"/>
    <w:rsid w:val="00C578FC"/>
    <w:rsid w:val="00C60081"/>
    <w:rsid w:val="00C60090"/>
    <w:rsid w:val="00C6037E"/>
    <w:rsid w:val="00C60963"/>
    <w:rsid w:val="00C60F6E"/>
    <w:rsid w:val="00C624AA"/>
    <w:rsid w:val="00C638CA"/>
    <w:rsid w:val="00C63D6C"/>
    <w:rsid w:val="00C6484E"/>
    <w:rsid w:val="00C65EFF"/>
    <w:rsid w:val="00C6611E"/>
    <w:rsid w:val="00C66E47"/>
    <w:rsid w:val="00C67ADB"/>
    <w:rsid w:val="00C70762"/>
    <w:rsid w:val="00C70959"/>
    <w:rsid w:val="00C70EFD"/>
    <w:rsid w:val="00C71D68"/>
    <w:rsid w:val="00C7223E"/>
    <w:rsid w:val="00C723E7"/>
    <w:rsid w:val="00C7247A"/>
    <w:rsid w:val="00C72E73"/>
    <w:rsid w:val="00C737BB"/>
    <w:rsid w:val="00C73ED4"/>
    <w:rsid w:val="00C73FF5"/>
    <w:rsid w:val="00C74256"/>
    <w:rsid w:val="00C7443E"/>
    <w:rsid w:val="00C756C9"/>
    <w:rsid w:val="00C76354"/>
    <w:rsid w:val="00C76483"/>
    <w:rsid w:val="00C76D96"/>
    <w:rsid w:val="00C77609"/>
    <w:rsid w:val="00C776F1"/>
    <w:rsid w:val="00C77B0D"/>
    <w:rsid w:val="00C77B4F"/>
    <w:rsid w:val="00C77CD1"/>
    <w:rsid w:val="00C800C6"/>
    <w:rsid w:val="00C807F7"/>
    <w:rsid w:val="00C80AAC"/>
    <w:rsid w:val="00C811E1"/>
    <w:rsid w:val="00C81EC5"/>
    <w:rsid w:val="00C81F5F"/>
    <w:rsid w:val="00C826FC"/>
    <w:rsid w:val="00C82B3E"/>
    <w:rsid w:val="00C82F2A"/>
    <w:rsid w:val="00C83200"/>
    <w:rsid w:val="00C83D87"/>
    <w:rsid w:val="00C83F73"/>
    <w:rsid w:val="00C84657"/>
    <w:rsid w:val="00C84904"/>
    <w:rsid w:val="00C85F9C"/>
    <w:rsid w:val="00C86C2C"/>
    <w:rsid w:val="00C86E0B"/>
    <w:rsid w:val="00C8709F"/>
    <w:rsid w:val="00C87C04"/>
    <w:rsid w:val="00C90A13"/>
    <w:rsid w:val="00C90E4D"/>
    <w:rsid w:val="00C91617"/>
    <w:rsid w:val="00C91683"/>
    <w:rsid w:val="00C91CEA"/>
    <w:rsid w:val="00C93472"/>
    <w:rsid w:val="00C93BA8"/>
    <w:rsid w:val="00C94321"/>
    <w:rsid w:val="00C94D82"/>
    <w:rsid w:val="00C94EF0"/>
    <w:rsid w:val="00C95BAB"/>
    <w:rsid w:val="00C965D1"/>
    <w:rsid w:val="00C96966"/>
    <w:rsid w:val="00CA014B"/>
    <w:rsid w:val="00CA0601"/>
    <w:rsid w:val="00CA199F"/>
    <w:rsid w:val="00CA1FF8"/>
    <w:rsid w:val="00CA20B1"/>
    <w:rsid w:val="00CA2255"/>
    <w:rsid w:val="00CA2686"/>
    <w:rsid w:val="00CA27D7"/>
    <w:rsid w:val="00CA2DE6"/>
    <w:rsid w:val="00CA2FA3"/>
    <w:rsid w:val="00CA3A71"/>
    <w:rsid w:val="00CA474C"/>
    <w:rsid w:val="00CA4AD1"/>
    <w:rsid w:val="00CA514D"/>
    <w:rsid w:val="00CA51DE"/>
    <w:rsid w:val="00CA5AB9"/>
    <w:rsid w:val="00CA5EB5"/>
    <w:rsid w:val="00CA5ED4"/>
    <w:rsid w:val="00CA663B"/>
    <w:rsid w:val="00CA74D7"/>
    <w:rsid w:val="00CA7A08"/>
    <w:rsid w:val="00CB06BC"/>
    <w:rsid w:val="00CB0720"/>
    <w:rsid w:val="00CB1A62"/>
    <w:rsid w:val="00CB292E"/>
    <w:rsid w:val="00CB3869"/>
    <w:rsid w:val="00CB44A3"/>
    <w:rsid w:val="00CB470C"/>
    <w:rsid w:val="00CB5265"/>
    <w:rsid w:val="00CB5576"/>
    <w:rsid w:val="00CB56AA"/>
    <w:rsid w:val="00CB5BDC"/>
    <w:rsid w:val="00CB5C06"/>
    <w:rsid w:val="00CB68F4"/>
    <w:rsid w:val="00CB7255"/>
    <w:rsid w:val="00CB74FA"/>
    <w:rsid w:val="00CB771F"/>
    <w:rsid w:val="00CB7C19"/>
    <w:rsid w:val="00CC014E"/>
    <w:rsid w:val="00CC0723"/>
    <w:rsid w:val="00CC0C63"/>
    <w:rsid w:val="00CC1580"/>
    <w:rsid w:val="00CC1D96"/>
    <w:rsid w:val="00CC21AD"/>
    <w:rsid w:val="00CC22ED"/>
    <w:rsid w:val="00CC2457"/>
    <w:rsid w:val="00CC28B4"/>
    <w:rsid w:val="00CC293A"/>
    <w:rsid w:val="00CC2A4B"/>
    <w:rsid w:val="00CC2CE9"/>
    <w:rsid w:val="00CC2D3D"/>
    <w:rsid w:val="00CC2FE3"/>
    <w:rsid w:val="00CC3128"/>
    <w:rsid w:val="00CC3F9D"/>
    <w:rsid w:val="00CC3FA5"/>
    <w:rsid w:val="00CC47A7"/>
    <w:rsid w:val="00CC4860"/>
    <w:rsid w:val="00CC50F3"/>
    <w:rsid w:val="00CC5267"/>
    <w:rsid w:val="00CC5316"/>
    <w:rsid w:val="00CC5F1A"/>
    <w:rsid w:val="00CC64FD"/>
    <w:rsid w:val="00CC6CE1"/>
    <w:rsid w:val="00CC7339"/>
    <w:rsid w:val="00CC773A"/>
    <w:rsid w:val="00CC776C"/>
    <w:rsid w:val="00CC7B57"/>
    <w:rsid w:val="00CC7BAE"/>
    <w:rsid w:val="00CC7BF8"/>
    <w:rsid w:val="00CC7ECB"/>
    <w:rsid w:val="00CD1D93"/>
    <w:rsid w:val="00CD279F"/>
    <w:rsid w:val="00CD3AF3"/>
    <w:rsid w:val="00CD3F4D"/>
    <w:rsid w:val="00CD4C1D"/>
    <w:rsid w:val="00CD4EFB"/>
    <w:rsid w:val="00CD6285"/>
    <w:rsid w:val="00CD6F3A"/>
    <w:rsid w:val="00CD7898"/>
    <w:rsid w:val="00CD7C85"/>
    <w:rsid w:val="00CE0822"/>
    <w:rsid w:val="00CE0C1B"/>
    <w:rsid w:val="00CE12F4"/>
    <w:rsid w:val="00CE16CC"/>
    <w:rsid w:val="00CE18D5"/>
    <w:rsid w:val="00CE3F87"/>
    <w:rsid w:val="00CE4221"/>
    <w:rsid w:val="00CE468C"/>
    <w:rsid w:val="00CE4C74"/>
    <w:rsid w:val="00CE5099"/>
    <w:rsid w:val="00CE5171"/>
    <w:rsid w:val="00CE746C"/>
    <w:rsid w:val="00CE7736"/>
    <w:rsid w:val="00CE77D4"/>
    <w:rsid w:val="00CF0223"/>
    <w:rsid w:val="00CF0FA7"/>
    <w:rsid w:val="00CF1126"/>
    <w:rsid w:val="00CF1154"/>
    <w:rsid w:val="00CF1226"/>
    <w:rsid w:val="00CF1A31"/>
    <w:rsid w:val="00CF2364"/>
    <w:rsid w:val="00CF410C"/>
    <w:rsid w:val="00CF41D8"/>
    <w:rsid w:val="00CF4730"/>
    <w:rsid w:val="00CF57FA"/>
    <w:rsid w:val="00CF607A"/>
    <w:rsid w:val="00CF72EC"/>
    <w:rsid w:val="00CF7B31"/>
    <w:rsid w:val="00CF7F5F"/>
    <w:rsid w:val="00D00F37"/>
    <w:rsid w:val="00D013E6"/>
    <w:rsid w:val="00D01A90"/>
    <w:rsid w:val="00D02367"/>
    <w:rsid w:val="00D0245E"/>
    <w:rsid w:val="00D02B72"/>
    <w:rsid w:val="00D02DF4"/>
    <w:rsid w:val="00D02F1F"/>
    <w:rsid w:val="00D02F6F"/>
    <w:rsid w:val="00D03055"/>
    <w:rsid w:val="00D03A09"/>
    <w:rsid w:val="00D0473A"/>
    <w:rsid w:val="00D04A18"/>
    <w:rsid w:val="00D05254"/>
    <w:rsid w:val="00D05304"/>
    <w:rsid w:val="00D05DAA"/>
    <w:rsid w:val="00D05FA9"/>
    <w:rsid w:val="00D06610"/>
    <w:rsid w:val="00D06BE6"/>
    <w:rsid w:val="00D077AF"/>
    <w:rsid w:val="00D07B43"/>
    <w:rsid w:val="00D07C48"/>
    <w:rsid w:val="00D106AF"/>
    <w:rsid w:val="00D10A5B"/>
    <w:rsid w:val="00D10C16"/>
    <w:rsid w:val="00D1173E"/>
    <w:rsid w:val="00D11DC0"/>
    <w:rsid w:val="00D11DE2"/>
    <w:rsid w:val="00D12CB4"/>
    <w:rsid w:val="00D12E06"/>
    <w:rsid w:val="00D12E13"/>
    <w:rsid w:val="00D12E29"/>
    <w:rsid w:val="00D1336A"/>
    <w:rsid w:val="00D13454"/>
    <w:rsid w:val="00D13782"/>
    <w:rsid w:val="00D138E0"/>
    <w:rsid w:val="00D13BF4"/>
    <w:rsid w:val="00D14A88"/>
    <w:rsid w:val="00D150DF"/>
    <w:rsid w:val="00D15E97"/>
    <w:rsid w:val="00D16AC0"/>
    <w:rsid w:val="00D17229"/>
    <w:rsid w:val="00D176CC"/>
    <w:rsid w:val="00D17AD3"/>
    <w:rsid w:val="00D17CE6"/>
    <w:rsid w:val="00D17E0A"/>
    <w:rsid w:val="00D203FC"/>
    <w:rsid w:val="00D21159"/>
    <w:rsid w:val="00D21473"/>
    <w:rsid w:val="00D22428"/>
    <w:rsid w:val="00D22C82"/>
    <w:rsid w:val="00D23780"/>
    <w:rsid w:val="00D23BA6"/>
    <w:rsid w:val="00D23D23"/>
    <w:rsid w:val="00D246F1"/>
    <w:rsid w:val="00D25229"/>
    <w:rsid w:val="00D2532C"/>
    <w:rsid w:val="00D261C9"/>
    <w:rsid w:val="00D261DD"/>
    <w:rsid w:val="00D27410"/>
    <w:rsid w:val="00D275A9"/>
    <w:rsid w:val="00D277FF"/>
    <w:rsid w:val="00D27899"/>
    <w:rsid w:val="00D308F9"/>
    <w:rsid w:val="00D31636"/>
    <w:rsid w:val="00D316BB"/>
    <w:rsid w:val="00D330F9"/>
    <w:rsid w:val="00D332B6"/>
    <w:rsid w:val="00D3365C"/>
    <w:rsid w:val="00D35475"/>
    <w:rsid w:val="00D359F0"/>
    <w:rsid w:val="00D35C6E"/>
    <w:rsid w:val="00D361F4"/>
    <w:rsid w:val="00D364CE"/>
    <w:rsid w:val="00D36570"/>
    <w:rsid w:val="00D37BD7"/>
    <w:rsid w:val="00D4016A"/>
    <w:rsid w:val="00D4056C"/>
    <w:rsid w:val="00D40C84"/>
    <w:rsid w:val="00D40CAC"/>
    <w:rsid w:val="00D40E02"/>
    <w:rsid w:val="00D40E34"/>
    <w:rsid w:val="00D4113B"/>
    <w:rsid w:val="00D4170F"/>
    <w:rsid w:val="00D41A88"/>
    <w:rsid w:val="00D42039"/>
    <w:rsid w:val="00D421C0"/>
    <w:rsid w:val="00D42768"/>
    <w:rsid w:val="00D42EF3"/>
    <w:rsid w:val="00D43662"/>
    <w:rsid w:val="00D4425C"/>
    <w:rsid w:val="00D44B36"/>
    <w:rsid w:val="00D4502A"/>
    <w:rsid w:val="00D45445"/>
    <w:rsid w:val="00D45D6C"/>
    <w:rsid w:val="00D45E55"/>
    <w:rsid w:val="00D45EBF"/>
    <w:rsid w:val="00D4603F"/>
    <w:rsid w:val="00D463A0"/>
    <w:rsid w:val="00D46718"/>
    <w:rsid w:val="00D467D6"/>
    <w:rsid w:val="00D46C4F"/>
    <w:rsid w:val="00D46E84"/>
    <w:rsid w:val="00D470F7"/>
    <w:rsid w:val="00D474C3"/>
    <w:rsid w:val="00D4773B"/>
    <w:rsid w:val="00D478FC"/>
    <w:rsid w:val="00D47E72"/>
    <w:rsid w:val="00D5031D"/>
    <w:rsid w:val="00D50631"/>
    <w:rsid w:val="00D50857"/>
    <w:rsid w:val="00D519FD"/>
    <w:rsid w:val="00D51A0E"/>
    <w:rsid w:val="00D533D9"/>
    <w:rsid w:val="00D538CF"/>
    <w:rsid w:val="00D53947"/>
    <w:rsid w:val="00D53B4E"/>
    <w:rsid w:val="00D53B6B"/>
    <w:rsid w:val="00D53F2E"/>
    <w:rsid w:val="00D54124"/>
    <w:rsid w:val="00D542AB"/>
    <w:rsid w:val="00D54C30"/>
    <w:rsid w:val="00D5503C"/>
    <w:rsid w:val="00D55276"/>
    <w:rsid w:val="00D557A5"/>
    <w:rsid w:val="00D55848"/>
    <w:rsid w:val="00D55873"/>
    <w:rsid w:val="00D55B76"/>
    <w:rsid w:val="00D55F76"/>
    <w:rsid w:val="00D564B1"/>
    <w:rsid w:val="00D5663E"/>
    <w:rsid w:val="00D56FA2"/>
    <w:rsid w:val="00D577EF"/>
    <w:rsid w:val="00D578A2"/>
    <w:rsid w:val="00D603E1"/>
    <w:rsid w:val="00D60E77"/>
    <w:rsid w:val="00D61679"/>
    <w:rsid w:val="00D62575"/>
    <w:rsid w:val="00D630C2"/>
    <w:rsid w:val="00D6430B"/>
    <w:rsid w:val="00D64363"/>
    <w:rsid w:val="00D64805"/>
    <w:rsid w:val="00D648DF"/>
    <w:rsid w:val="00D64C22"/>
    <w:rsid w:val="00D65427"/>
    <w:rsid w:val="00D6594A"/>
    <w:rsid w:val="00D65A9C"/>
    <w:rsid w:val="00D6753E"/>
    <w:rsid w:val="00D67DAA"/>
    <w:rsid w:val="00D70220"/>
    <w:rsid w:val="00D71E6A"/>
    <w:rsid w:val="00D72B3B"/>
    <w:rsid w:val="00D72BA7"/>
    <w:rsid w:val="00D7308C"/>
    <w:rsid w:val="00D7501C"/>
    <w:rsid w:val="00D75497"/>
    <w:rsid w:val="00D75804"/>
    <w:rsid w:val="00D75C43"/>
    <w:rsid w:val="00D764AA"/>
    <w:rsid w:val="00D766A6"/>
    <w:rsid w:val="00D76A5F"/>
    <w:rsid w:val="00D76B46"/>
    <w:rsid w:val="00D7784C"/>
    <w:rsid w:val="00D77B9B"/>
    <w:rsid w:val="00D77C37"/>
    <w:rsid w:val="00D801F2"/>
    <w:rsid w:val="00D808E7"/>
    <w:rsid w:val="00D80B09"/>
    <w:rsid w:val="00D81648"/>
    <w:rsid w:val="00D81CAC"/>
    <w:rsid w:val="00D828FE"/>
    <w:rsid w:val="00D8391F"/>
    <w:rsid w:val="00D843DE"/>
    <w:rsid w:val="00D847BF"/>
    <w:rsid w:val="00D849C4"/>
    <w:rsid w:val="00D851B1"/>
    <w:rsid w:val="00D8559A"/>
    <w:rsid w:val="00D85834"/>
    <w:rsid w:val="00D86304"/>
    <w:rsid w:val="00D86437"/>
    <w:rsid w:val="00D86BF5"/>
    <w:rsid w:val="00D8766A"/>
    <w:rsid w:val="00D87E0C"/>
    <w:rsid w:val="00D91495"/>
    <w:rsid w:val="00D925C1"/>
    <w:rsid w:val="00D9378C"/>
    <w:rsid w:val="00D93B01"/>
    <w:rsid w:val="00D95527"/>
    <w:rsid w:val="00D9592C"/>
    <w:rsid w:val="00D95C8B"/>
    <w:rsid w:val="00D9758D"/>
    <w:rsid w:val="00D97AE0"/>
    <w:rsid w:val="00DA0140"/>
    <w:rsid w:val="00DA01F8"/>
    <w:rsid w:val="00DA0EEE"/>
    <w:rsid w:val="00DA0FF0"/>
    <w:rsid w:val="00DA136F"/>
    <w:rsid w:val="00DA13F8"/>
    <w:rsid w:val="00DA14FB"/>
    <w:rsid w:val="00DA1A4F"/>
    <w:rsid w:val="00DA1CBA"/>
    <w:rsid w:val="00DA308D"/>
    <w:rsid w:val="00DA3131"/>
    <w:rsid w:val="00DA395A"/>
    <w:rsid w:val="00DA3A3C"/>
    <w:rsid w:val="00DA4C26"/>
    <w:rsid w:val="00DA508B"/>
    <w:rsid w:val="00DA5273"/>
    <w:rsid w:val="00DA5E78"/>
    <w:rsid w:val="00DA6180"/>
    <w:rsid w:val="00DA6671"/>
    <w:rsid w:val="00DA68F0"/>
    <w:rsid w:val="00DA7186"/>
    <w:rsid w:val="00DA7560"/>
    <w:rsid w:val="00DA7D23"/>
    <w:rsid w:val="00DA7D48"/>
    <w:rsid w:val="00DB0B06"/>
    <w:rsid w:val="00DB0DAD"/>
    <w:rsid w:val="00DB192E"/>
    <w:rsid w:val="00DB1DE4"/>
    <w:rsid w:val="00DB215A"/>
    <w:rsid w:val="00DB2907"/>
    <w:rsid w:val="00DB2A04"/>
    <w:rsid w:val="00DB3A0B"/>
    <w:rsid w:val="00DB3E82"/>
    <w:rsid w:val="00DB4008"/>
    <w:rsid w:val="00DB43FF"/>
    <w:rsid w:val="00DB4757"/>
    <w:rsid w:val="00DB4FF6"/>
    <w:rsid w:val="00DB52B2"/>
    <w:rsid w:val="00DB576E"/>
    <w:rsid w:val="00DB5AB2"/>
    <w:rsid w:val="00DB5D0A"/>
    <w:rsid w:val="00DB6B97"/>
    <w:rsid w:val="00DB75F4"/>
    <w:rsid w:val="00DB76E2"/>
    <w:rsid w:val="00DB7915"/>
    <w:rsid w:val="00DB7DA2"/>
    <w:rsid w:val="00DB7F3E"/>
    <w:rsid w:val="00DC101E"/>
    <w:rsid w:val="00DC18F3"/>
    <w:rsid w:val="00DC1D5E"/>
    <w:rsid w:val="00DC1FBF"/>
    <w:rsid w:val="00DC235C"/>
    <w:rsid w:val="00DC27D9"/>
    <w:rsid w:val="00DC2AFF"/>
    <w:rsid w:val="00DC387E"/>
    <w:rsid w:val="00DC3A4D"/>
    <w:rsid w:val="00DC3F49"/>
    <w:rsid w:val="00DC4CCF"/>
    <w:rsid w:val="00DC54AA"/>
    <w:rsid w:val="00DC5A15"/>
    <w:rsid w:val="00DC5CD4"/>
    <w:rsid w:val="00DC5FFD"/>
    <w:rsid w:val="00DC61AF"/>
    <w:rsid w:val="00DC694B"/>
    <w:rsid w:val="00DC6F5D"/>
    <w:rsid w:val="00DC7A4B"/>
    <w:rsid w:val="00DC7BF2"/>
    <w:rsid w:val="00DD0BB5"/>
    <w:rsid w:val="00DD0E61"/>
    <w:rsid w:val="00DD0FD8"/>
    <w:rsid w:val="00DD142E"/>
    <w:rsid w:val="00DD1830"/>
    <w:rsid w:val="00DD2411"/>
    <w:rsid w:val="00DD259F"/>
    <w:rsid w:val="00DD271D"/>
    <w:rsid w:val="00DD2AE7"/>
    <w:rsid w:val="00DD39BA"/>
    <w:rsid w:val="00DD3A97"/>
    <w:rsid w:val="00DD41E2"/>
    <w:rsid w:val="00DD41ED"/>
    <w:rsid w:val="00DD4A04"/>
    <w:rsid w:val="00DD54F2"/>
    <w:rsid w:val="00DD578C"/>
    <w:rsid w:val="00DD599A"/>
    <w:rsid w:val="00DD59DE"/>
    <w:rsid w:val="00DD6682"/>
    <w:rsid w:val="00DD6702"/>
    <w:rsid w:val="00DD6E29"/>
    <w:rsid w:val="00DD6ECD"/>
    <w:rsid w:val="00DD7333"/>
    <w:rsid w:val="00DD7F90"/>
    <w:rsid w:val="00DE0269"/>
    <w:rsid w:val="00DE0863"/>
    <w:rsid w:val="00DE1429"/>
    <w:rsid w:val="00DE15A7"/>
    <w:rsid w:val="00DE1630"/>
    <w:rsid w:val="00DE21B4"/>
    <w:rsid w:val="00DE3FD4"/>
    <w:rsid w:val="00DE408C"/>
    <w:rsid w:val="00DE4CDB"/>
    <w:rsid w:val="00DE5EBD"/>
    <w:rsid w:val="00DE5F93"/>
    <w:rsid w:val="00DE6264"/>
    <w:rsid w:val="00DE663F"/>
    <w:rsid w:val="00DF0A77"/>
    <w:rsid w:val="00DF0D98"/>
    <w:rsid w:val="00DF149C"/>
    <w:rsid w:val="00DF1A6A"/>
    <w:rsid w:val="00DF1C80"/>
    <w:rsid w:val="00DF2110"/>
    <w:rsid w:val="00DF2BE0"/>
    <w:rsid w:val="00DF2F20"/>
    <w:rsid w:val="00DF35CF"/>
    <w:rsid w:val="00DF3B01"/>
    <w:rsid w:val="00DF4E07"/>
    <w:rsid w:val="00DF53A2"/>
    <w:rsid w:val="00DF608B"/>
    <w:rsid w:val="00DF628C"/>
    <w:rsid w:val="00DF6569"/>
    <w:rsid w:val="00DF6610"/>
    <w:rsid w:val="00DF6D4B"/>
    <w:rsid w:val="00DF708D"/>
    <w:rsid w:val="00DF7EE5"/>
    <w:rsid w:val="00DF7F24"/>
    <w:rsid w:val="00E007C4"/>
    <w:rsid w:val="00E00C90"/>
    <w:rsid w:val="00E0162D"/>
    <w:rsid w:val="00E01636"/>
    <w:rsid w:val="00E01843"/>
    <w:rsid w:val="00E01882"/>
    <w:rsid w:val="00E02A06"/>
    <w:rsid w:val="00E031FE"/>
    <w:rsid w:val="00E0337C"/>
    <w:rsid w:val="00E033B5"/>
    <w:rsid w:val="00E03430"/>
    <w:rsid w:val="00E04496"/>
    <w:rsid w:val="00E046B5"/>
    <w:rsid w:val="00E04DA5"/>
    <w:rsid w:val="00E04EC1"/>
    <w:rsid w:val="00E057F8"/>
    <w:rsid w:val="00E05BFB"/>
    <w:rsid w:val="00E05E6F"/>
    <w:rsid w:val="00E0626F"/>
    <w:rsid w:val="00E0659F"/>
    <w:rsid w:val="00E07114"/>
    <w:rsid w:val="00E07454"/>
    <w:rsid w:val="00E07513"/>
    <w:rsid w:val="00E07669"/>
    <w:rsid w:val="00E078CE"/>
    <w:rsid w:val="00E1001E"/>
    <w:rsid w:val="00E10296"/>
    <w:rsid w:val="00E10727"/>
    <w:rsid w:val="00E11250"/>
    <w:rsid w:val="00E12083"/>
    <w:rsid w:val="00E121BF"/>
    <w:rsid w:val="00E12465"/>
    <w:rsid w:val="00E126CF"/>
    <w:rsid w:val="00E12A0E"/>
    <w:rsid w:val="00E13022"/>
    <w:rsid w:val="00E1322C"/>
    <w:rsid w:val="00E14153"/>
    <w:rsid w:val="00E14DBD"/>
    <w:rsid w:val="00E15739"/>
    <w:rsid w:val="00E157AA"/>
    <w:rsid w:val="00E15812"/>
    <w:rsid w:val="00E15F78"/>
    <w:rsid w:val="00E1606C"/>
    <w:rsid w:val="00E16850"/>
    <w:rsid w:val="00E175E4"/>
    <w:rsid w:val="00E20347"/>
    <w:rsid w:val="00E21424"/>
    <w:rsid w:val="00E21EEF"/>
    <w:rsid w:val="00E2298B"/>
    <w:rsid w:val="00E22A41"/>
    <w:rsid w:val="00E233D9"/>
    <w:rsid w:val="00E23571"/>
    <w:rsid w:val="00E23FE4"/>
    <w:rsid w:val="00E24353"/>
    <w:rsid w:val="00E24811"/>
    <w:rsid w:val="00E24A23"/>
    <w:rsid w:val="00E24AC3"/>
    <w:rsid w:val="00E24C43"/>
    <w:rsid w:val="00E24E10"/>
    <w:rsid w:val="00E24ECB"/>
    <w:rsid w:val="00E251EF"/>
    <w:rsid w:val="00E25628"/>
    <w:rsid w:val="00E25C9F"/>
    <w:rsid w:val="00E261AF"/>
    <w:rsid w:val="00E26691"/>
    <w:rsid w:val="00E273B9"/>
    <w:rsid w:val="00E274A3"/>
    <w:rsid w:val="00E274F8"/>
    <w:rsid w:val="00E27A3F"/>
    <w:rsid w:val="00E27EBE"/>
    <w:rsid w:val="00E30232"/>
    <w:rsid w:val="00E30C41"/>
    <w:rsid w:val="00E31DB7"/>
    <w:rsid w:val="00E32DC6"/>
    <w:rsid w:val="00E332B0"/>
    <w:rsid w:val="00E33FEC"/>
    <w:rsid w:val="00E340B9"/>
    <w:rsid w:val="00E34809"/>
    <w:rsid w:val="00E34E32"/>
    <w:rsid w:val="00E351DB"/>
    <w:rsid w:val="00E369C5"/>
    <w:rsid w:val="00E36C3B"/>
    <w:rsid w:val="00E3705B"/>
    <w:rsid w:val="00E373D9"/>
    <w:rsid w:val="00E37C68"/>
    <w:rsid w:val="00E37D3F"/>
    <w:rsid w:val="00E40720"/>
    <w:rsid w:val="00E4082B"/>
    <w:rsid w:val="00E424FD"/>
    <w:rsid w:val="00E43C26"/>
    <w:rsid w:val="00E43F09"/>
    <w:rsid w:val="00E43FD7"/>
    <w:rsid w:val="00E45709"/>
    <w:rsid w:val="00E462A7"/>
    <w:rsid w:val="00E46423"/>
    <w:rsid w:val="00E46E4D"/>
    <w:rsid w:val="00E47571"/>
    <w:rsid w:val="00E47746"/>
    <w:rsid w:val="00E5011A"/>
    <w:rsid w:val="00E50B1D"/>
    <w:rsid w:val="00E51078"/>
    <w:rsid w:val="00E51408"/>
    <w:rsid w:val="00E51DFE"/>
    <w:rsid w:val="00E539F2"/>
    <w:rsid w:val="00E53A1A"/>
    <w:rsid w:val="00E54396"/>
    <w:rsid w:val="00E5451E"/>
    <w:rsid w:val="00E54B40"/>
    <w:rsid w:val="00E560C0"/>
    <w:rsid w:val="00E56261"/>
    <w:rsid w:val="00E57DAF"/>
    <w:rsid w:val="00E602CA"/>
    <w:rsid w:val="00E60733"/>
    <w:rsid w:val="00E60824"/>
    <w:rsid w:val="00E60DC8"/>
    <w:rsid w:val="00E60EF2"/>
    <w:rsid w:val="00E623BE"/>
    <w:rsid w:val="00E623FE"/>
    <w:rsid w:val="00E62A83"/>
    <w:rsid w:val="00E62E1D"/>
    <w:rsid w:val="00E62FD3"/>
    <w:rsid w:val="00E630EF"/>
    <w:rsid w:val="00E6312B"/>
    <w:rsid w:val="00E632B4"/>
    <w:rsid w:val="00E63477"/>
    <w:rsid w:val="00E635E8"/>
    <w:rsid w:val="00E64100"/>
    <w:rsid w:val="00E6435E"/>
    <w:rsid w:val="00E655E0"/>
    <w:rsid w:val="00E66091"/>
    <w:rsid w:val="00E66624"/>
    <w:rsid w:val="00E667C4"/>
    <w:rsid w:val="00E67321"/>
    <w:rsid w:val="00E67364"/>
    <w:rsid w:val="00E70876"/>
    <w:rsid w:val="00E708DA"/>
    <w:rsid w:val="00E70E19"/>
    <w:rsid w:val="00E71216"/>
    <w:rsid w:val="00E718A6"/>
    <w:rsid w:val="00E719CB"/>
    <w:rsid w:val="00E71EFB"/>
    <w:rsid w:val="00E71F42"/>
    <w:rsid w:val="00E721B2"/>
    <w:rsid w:val="00E726BF"/>
    <w:rsid w:val="00E72BC3"/>
    <w:rsid w:val="00E72E91"/>
    <w:rsid w:val="00E7393A"/>
    <w:rsid w:val="00E742B9"/>
    <w:rsid w:val="00E74BFE"/>
    <w:rsid w:val="00E74F2E"/>
    <w:rsid w:val="00E75684"/>
    <w:rsid w:val="00E7611B"/>
    <w:rsid w:val="00E7683C"/>
    <w:rsid w:val="00E771C5"/>
    <w:rsid w:val="00E77BE6"/>
    <w:rsid w:val="00E77FB4"/>
    <w:rsid w:val="00E80476"/>
    <w:rsid w:val="00E80C25"/>
    <w:rsid w:val="00E8148F"/>
    <w:rsid w:val="00E81698"/>
    <w:rsid w:val="00E81B39"/>
    <w:rsid w:val="00E828CB"/>
    <w:rsid w:val="00E83232"/>
    <w:rsid w:val="00E836C5"/>
    <w:rsid w:val="00E83C88"/>
    <w:rsid w:val="00E844B3"/>
    <w:rsid w:val="00E85FF6"/>
    <w:rsid w:val="00E86133"/>
    <w:rsid w:val="00E87F2E"/>
    <w:rsid w:val="00E87FF8"/>
    <w:rsid w:val="00E906C7"/>
    <w:rsid w:val="00E90CCE"/>
    <w:rsid w:val="00E912FB"/>
    <w:rsid w:val="00E927A6"/>
    <w:rsid w:val="00E92A59"/>
    <w:rsid w:val="00E92E2D"/>
    <w:rsid w:val="00E92FF2"/>
    <w:rsid w:val="00E93B32"/>
    <w:rsid w:val="00E93BC1"/>
    <w:rsid w:val="00E94113"/>
    <w:rsid w:val="00E944A3"/>
    <w:rsid w:val="00E94E2D"/>
    <w:rsid w:val="00E95CED"/>
    <w:rsid w:val="00E95D71"/>
    <w:rsid w:val="00E95F9C"/>
    <w:rsid w:val="00E95FD1"/>
    <w:rsid w:val="00E95FD9"/>
    <w:rsid w:val="00E96F03"/>
    <w:rsid w:val="00E974FE"/>
    <w:rsid w:val="00E97B90"/>
    <w:rsid w:val="00E97CAC"/>
    <w:rsid w:val="00E97D27"/>
    <w:rsid w:val="00EA0348"/>
    <w:rsid w:val="00EA0466"/>
    <w:rsid w:val="00EA0901"/>
    <w:rsid w:val="00EA0BA2"/>
    <w:rsid w:val="00EA1F99"/>
    <w:rsid w:val="00EA20CF"/>
    <w:rsid w:val="00EA3021"/>
    <w:rsid w:val="00EA3502"/>
    <w:rsid w:val="00EA3633"/>
    <w:rsid w:val="00EA37EB"/>
    <w:rsid w:val="00EA386B"/>
    <w:rsid w:val="00EA3C2D"/>
    <w:rsid w:val="00EA4A13"/>
    <w:rsid w:val="00EA5009"/>
    <w:rsid w:val="00EA508C"/>
    <w:rsid w:val="00EA55EF"/>
    <w:rsid w:val="00EA6165"/>
    <w:rsid w:val="00EA6951"/>
    <w:rsid w:val="00EA6B73"/>
    <w:rsid w:val="00EB01C8"/>
    <w:rsid w:val="00EB0576"/>
    <w:rsid w:val="00EB093B"/>
    <w:rsid w:val="00EB0F5C"/>
    <w:rsid w:val="00EB12CA"/>
    <w:rsid w:val="00EB131A"/>
    <w:rsid w:val="00EB1B26"/>
    <w:rsid w:val="00EB208F"/>
    <w:rsid w:val="00EB28FA"/>
    <w:rsid w:val="00EB307D"/>
    <w:rsid w:val="00EB3117"/>
    <w:rsid w:val="00EB3713"/>
    <w:rsid w:val="00EB3DE4"/>
    <w:rsid w:val="00EB44B5"/>
    <w:rsid w:val="00EB48E4"/>
    <w:rsid w:val="00EB4C28"/>
    <w:rsid w:val="00EB4D99"/>
    <w:rsid w:val="00EB51D0"/>
    <w:rsid w:val="00EB5957"/>
    <w:rsid w:val="00EB69F4"/>
    <w:rsid w:val="00EB6A36"/>
    <w:rsid w:val="00EB7309"/>
    <w:rsid w:val="00EB770D"/>
    <w:rsid w:val="00EB7C9C"/>
    <w:rsid w:val="00EB7FF4"/>
    <w:rsid w:val="00EC080A"/>
    <w:rsid w:val="00EC0E61"/>
    <w:rsid w:val="00EC110B"/>
    <w:rsid w:val="00EC1CDE"/>
    <w:rsid w:val="00EC23FA"/>
    <w:rsid w:val="00EC2465"/>
    <w:rsid w:val="00EC299B"/>
    <w:rsid w:val="00EC2F98"/>
    <w:rsid w:val="00EC306E"/>
    <w:rsid w:val="00EC33AB"/>
    <w:rsid w:val="00EC36F5"/>
    <w:rsid w:val="00EC3A7C"/>
    <w:rsid w:val="00EC3F96"/>
    <w:rsid w:val="00EC4071"/>
    <w:rsid w:val="00EC4708"/>
    <w:rsid w:val="00EC48B3"/>
    <w:rsid w:val="00EC4FA6"/>
    <w:rsid w:val="00EC5C3E"/>
    <w:rsid w:val="00EC666F"/>
    <w:rsid w:val="00EC6D3E"/>
    <w:rsid w:val="00EC6DC4"/>
    <w:rsid w:val="00EC79F1"/>
    <w:rsid w:val="00ED033A"/>
    <w:rsid w:val="00ED16EB"/>
    <w:rsid w:val="00ED17F1"/>
    <w:rsid w:val="00ED2398"/>
    <w:rsid w:val="00ED32B5"/>
    <w:rsid w:val="00ED3FEF"/>
    <w:rsid w:val="00ED464C"/>
    <w:rsid w:val="00ED4A76"/>
    <w:rsid w:val="00ED5487"/>
    <w:rsid w:val="00ED57C3"/>
    <w:rsid w:val="00ED5864"/>
    <w:rsid w:val="00ED5BDE"/>
    <w:rsid w:val="00ED75CA"/>
    <w:rsid w:val="00EE03C9"/>
    <w:rsid w:val="00EE0CE7"/>
    <w:rsid w:val="00EE14A0"/>
    <w:rsid w:val="00EE193F"/>
    <w:rsid w:val="00EE1979"/>
    <w:rsid w:val="00EE2825"/>
    <w:rsid w:val="00EE2997"/>
    <w:rsid w:val="00EE2C57"/>
    <w:rsid w:val="00EE403F"/>
    <w:rsid w:val="00EE45DD"/>
    <w:rsid w:val="00EE5C97"/>
    <w:rsid w:val="00EE6EB1"/>
    <w:rsid w:val="00EE7DBA"/>
    <w:rsid w:val="00EF019A"/>
    <w:rsid w:val="00EF0C72"/>
    <w:rsid w:val="00EF17A9"/>
    <w:rsid w:val="00EF3112"/>
    <w:rsid w:val="00EF3B15"/>
    <w:rsid w:val="00EF3BC0"/>
    <w:rsid w:val="00EF40A5"/>
    <w:rsid w:val="00EF40F1"/>
    <w:rsid w:val="00EF5782"/>
    <w:rsid w:val="00EF5F2F"/>
    <w:rsid w:val="00EF679C"/>
    <w:rsid w:val="00EF7026"/>
    <w:rsid w:val="00F003DE"/>
    <w:rsid w:val="00F00AB6"/>
    <w:rsid w:val="00F00D1E"/>
    <w:rsid w:val="00F015B6"/>
    <w:rsid w:val="00F0233D"/>
    <w:rsid w:val="00F023D1"/>
    <w:rsid w:val="00F0294C"/>
    <w:rsid w:val="00F033AC"/>
    <w:rsid w:val="00F0354C"/>
    <w:rsid w:val="00F040B0"/>
    <w:rsid w:val="00F04352"/>
    <w:rsid w:val="00F043AA"/>
    <w:rsid w:val="00F043FE"/>
    <w:rsid w:val="00F0477F"/>
    <w:rsid w:val="00F04955"/>
    <w:rsid w:val="00F05546"/>
    <w:rsid w:val="00F059B4"/>
    <w:rsid w:val="00F061B5"/>
    <w:rsid w:val="00F06FC3"/>
    <w:rsid w:val="00F07A7B"/>
    <w:rsid w:val="00F07C55"/>
    <w:rsid w:val="00F07DBD"/>
    <w:rsid w:val="00F10CCE"/>
    <w:rsid w:val="00F10DC0"/>
    <w:rsid w:val="00F11E2D"/>
    <w:rsid w:val="00F11F4A"/>
    <w:rsid w:val="00F127FD"/>
    <w:rsid w:val="00F12CF1"/>
    <w:rsid w:val="00F1307B"/>
    <w:rsid w:val="00F132B9"/>
    <w:rsid w:val="00F132F5"/>
    <w:rsid w:val="00F1355C"/>
    <w:rsid w:val="00F13803"/>
    <w:rsid w:val="00F138F4"/>
    <w:rsid w:val="00F13DD3"/>
    <w:rsid w:val="00F1418D"/>
    <w:rsid w:val="00F14B31"/>
    <w:rsid w:val="00F14C30"/>
    <w:rsid w:val="00F15037"/>
    <w:rsid w:val="00F15623"/>
    <w:rsid w:val="00F16E87"/>
    <w:rsid w:val="00F16F88"/>
    <w:rsid w:val="00F1725B"/>
    <w:rsid w:val="00F17FBE"/>
    <w:rsid w:val="00F2006A"/>
    <w:rsid w:val="00F205B9"/>
    <w:rsid w:val="00F20C0B"/>
    <w:rsid w:val="00F22197"/>
    <w:rsid w:val="00F2233E"/>
    <w:rsid w:val="00F22455"/>
    <w:rsid w:val="00F224B2"/>
    <w:rsid w:val="00F22722"/>
    <w:rsid w:val="00F22E66"/>
    <w:rsid w:val="00F23648"/>
    <w:rsid w:val="00F2421F"/>
    <w:rsid w:val="00F244A9"/>
    <w:rsid w:val="00F24DA8"/>
    <w:rsid w:val="00F24F52"/>
    <w:rsid w:val="00F25A82"/>
    <w:rsid w:val="00F25B38"/>
    <w:rsid w:val="00F25BEE"/>
    <w:rsid w:val="00F25CCF"/>
    <w:rsid w:val="00F2607C"/>
    <w:rsid w:val="00F26892"/>
    <w:rsid w:val="00F26DC9"/>
    <w:rsid w:val="00F27496"/>
    <w:rsid w:val="00F27800"/>
    <w:rsid w:val="00F279A8"/>
    <w:rsid w:val="00F27C97"/>
    <w:rsid w:val="00F306A0"/>
    <w:rsid w:val="00F30CE8"/>
    <w:rsid w:val="00F31D81"/>
    <w:rsid w:val="00F31EBB"/>
    <w:rsid w:val="00F3207B"/>
    <w:rsid w:val="00F329E8"/>
    <w:rsid w:val="00F32C2C"/>
    <w:rsid w:val="00F32F45"/>
    <w:rsid w:val="00F332DA"/>
    <w:rsid w:val="00F334C3"/>
    <w:rsid w:val="00F336AD"/>
    <w:rsid w:val="00F33EFF"/>
    <w:rsid w:val="00F34478"/>
    <w:rsid w:val="00F3459C"/>
    <w:rsid w:val="00F34D77"/>
    <w:rsid w:val="00F35F55"/>
    <w:rsid w:val="00F36566"/>
    <w:rsid w:val="00F36898"/>
    <w:rsid w:val="00F36ADE"/>
    <w:rsid w:val="00F3717F"/>
    <w:rsid w:val="00F37253"/>
    <w:rsid w:val="00F37373"/>
    <w:rsid w:val="00F376EB"/>
    <w:rsid w:val="00F37AC1"/>
    <w:rsid w:val="00F37D4E"/>
    <w:rsid w:val="00F37DFE"/>
    <w:rsid w:val="00F37E9C"/>
    <w:rsid w:val="00F403F8"/>
    <w:rsid w:val="00F40607"/>
    <w:rsid w:val="00F40DA4"/>
    <w:rsid w:val="00F4152A"/>
    <w:rsid w:val="00F42203"/>
    <w:rsid w:val="00F42A49"/>
    <w:rsid w:val="00F42E91"/>
    <w:rsid w:val="00F4321F"/>
    <w:rsid w:val="00F435CE"/>
    <w:rsid w:val="00F43631"/>
    <w:rsid w:val="00F43BA3"/>
    <w:rsid w:val="00F44236"/>
    <w:rsid w:val="00F443F8"/>
    <w:rsid w:val="00F4475E"/>
    <w:rsid w:val="00F44DF2"/>
    <w:rsid w:val="00F4517E"/>
    <w:rsid w:val="00F4557C"/>
    <w:rsid w:val="00F4562E"/>
    <w:rsid w:val="00F459C0"/>
    <w:rsid w:val="00F46A2F"/>
    <w:rsid w:val="00F46C2D"/>
    <w:rsid w:val="00F474B6"/>
    <w:rsid w:val="00F506AE"/>
    <w:rsid w:val="00F50755"/>
    <w:rsid w:val="00F52178"/>
    <w:rsid w:val="00F523E9"/>
    <w:rsid w:val="00F52928"/>
    <w:rsid w:val="00F52F50"/>
    <w:rsid w:val="00F53430"/>
    <w:rsid w:val="00F534B3"/>
    <w:rsid w:val="00F53A52"/>
    <w:rsid w:val="00F54B8C"/>
    <w:rsid w:val="00F54D0F"/>
    <w:rsid w:val="00F54E12"/>
    <w:rsid w:val="00F565BE"/>
    <w:rsid w:val="00F56D68"/>
    <w:rsid w:val="00F56DA0"/>
    <w:rsid w:val="00F56DBA"/>
    <w:rsid w:val="00F56DCE"/>
    <w:rsid w:val="00F57FAC"/>
    <w:rsid w:val="00F60157"/>
    <w:rsid w:val="00F609A9"/>
    <w:rsid w:val="00F60F43"/>
    <w:rsid w:val="00F612AA"/>
    <w:rsid w:val="00F61545"/>
    <w:rsid w:val="00F615D0"/>
    <w:rsid w:val="00F61EF8"/>
    <w:rsid w:val="00F6222F"/>
    <w:rsid w:val="00F62333"/>
    <w:rsid w:val="00F623F0"/>
    <w:rsid w:val="00F62584"/>
    <w:rsid w:val="00F62610"/>
    <w:rsid w:val="00F62718"/>
    <w:rsid w:val="00F62A27"/>
    <w:rsid w:val="00F631D9"/>
    <w:rsid w:val="00F63A2D"/>
    <w:rsid w:val="00F63F70"/>
    <w:rsid w:val="00F6637D"/>
    <w:rsid w:val="00F667B3"/>
    <w:rsid w:val="00F66E40"/>
    <w:rsid w:val="00F6720B"/>
    <w:rsid w:val="00F67641"/>
    <w:rsid w:val="00F67A7D"/>
    <w:rsid w:val="00F67EA2"/>
    <w:rsid w:val="00F70658"/>
    <w:rsid w:val="00F70975"/>
    <w:rsid w:val="00F70BC3"/>
    <w:rsid w:val="00F7100D"/>
    <w:rsid w:val="00F71340"/>
    <w:rsid w:val="00F72511"/>
    <w:rsid w:val="00F735D5"/>
    <w:rsid w:val="00F73EDA"/>
    <w:rsid w:val="00F7569B"/>
    <w:rsid w:val="00F75A99"/>
    <w:rsid w:val="00F75AEE"/>
    <w:rsid w:val="00F7708E"/>
    <w:rsid w:val="00F801AA"/>
    <w:rsid w:val="00F80282"/>
    <w:rsid w:val="00F80B70"/>
    <w:rsid w:val="00F80E45"/>
    <w:rsid w:val="00F81C32"/>
    <w:rsid w:val="00F8210B"/>
    <w:rsid w:val="00F82E44"/>
    <w:rsid w:val="00F82F5A"/>
    <w:rsid w:val="00F830E2"/>
    <w:rsid w:val="00F846A8"/>
    <w:rsid w:val="00F849D1"/>
    <w:rsid w:val="00F84AFC"/>
    <w:rsid w:val="00F859A7"/>
    <w:rsid w:val="00F866D6"/>
    <w:rsid w:val="00F86F9C"/>
    <w:rsid w:val="00F87190"/>
    <w:rsid w:val="00F8742F"/>
    <w:rsid w:val="00F876AD"/>
    <w:rsid w:val="00F878A2"/>
    <w:rsid w:val="00F900FA"/>
    <w:rsid w:val="00F907C7"/>
    <w:rsid w:val="00F91406"/>
    <w:rsid w:val="00F91E8F"/>
    <w:rsid w:val="00F938C5"/>
    <w:rsid w:val="00F93E4B"/>
    <w:rsid w:val="00F9418A"/>
    <w:rsid w:val="00F941D3"/>
    <w:rsid w:val="00F954C4"/>
    <w:rsid w:val="00F95DB0"/>
    <w:rsid w:val="00F969B7"/>
    <w:rsid w:val="00F97108"/>
    <w:rsid w:val="00F9720A"/>
    <w:rsid w:val="00F979F7"/>
    <w:rsid w:val="00F97B13"/>
    <w:rsid w:val="00F97E0A"/>
    <w:rsid w:val="00FA01BE"/>
    <w:rsid w:val="00FA0539"/>
    <w:rsid w:val="00FA0808"/>
    <w:rsid w:val="00FA0F40"/>
    <w:rsid w:val="00FA1433"/>
    <w:rsid w:val="00FA14E5"/>
    <w:rsid w:val="00FA165D"/>
    <w:rsid w:val="00FA16DC"/>
    <w:rsid w:val="00FA1AAB"/>
    <w:rsid w:val="00FA2531"/>
    <w:rsid w:val="00FA2651"/>
    <w:rsid w:val="00FA2F5E"/>
    <w:rsid w:val="00FA3E18"/>
    <w:rsid w:val="00FA4AC7"/>
    <w:rsid w:val="00FA4E2E"/>
    <w:rsid w:val="00FA4EFB"/>
    <w:rsid w:val="00FA549B"/>
    <w:rsid w:val="00FA5F43"/>
    <w:rsid w:val="00FA5FCA"/>
    <w:rsid w:val="00FA693A"/>
    <w:rsid w:val="00FA6F8A"/>
    <w:rsid w:val="00FA7008"/>
    <w:rsid w:val="00FA7081"/>
    <w:rsid w:val="00FA719F"/>
    <w:rsid w:val="00FB060C"/>
    <w:rsid w:val="00FB0A1C"/>
    <w:rsid w:val="00FB0BED"/>
    <w:rsid w:val="00FB0FD6"/>
    <w:rsid w:val="00FB138C"/>
    <w:rsid w:val="00FB149F"/>
    <w:rsid w:val="00FB1F94"/>
    <w:rsid w:val="00FB2518"/>
    <w:rsid w:val="00FB2E00"/>
    <w:rsid w:val="00FB386E"/>
    <w:rsid w:val="00FB38A2"/>
    <w:rsid w:val="00FB4347"/>
    <w:rsid w:val="00FB4599"/>
    <w:rsid w:val="00FB4764"/>
    <w:rsid w:val="00FB535B"/>
    <w:rsid w:val="00FB5AAD"/>
    <w:rsid w:val="00FB5ACA"/>
    <w:rsid w:val="00FB62F0"/>
    <w:rsid w:val="00FB65F0"/>
    <w:rsid w:val="00FB6BEC"/>
    <w:rsid w:val="00FB76E9"/>
    <w:rsid w:val="00FC052C"/>
    <w:rsid w:val="00FC055F"/>
    <w:rsid w:val="00FC0D1D"/>
    <w:rsid w:val="00FC10E1"/>
    <w:rsid w:val="00FC4366"/>
    <w:rsid w:val="00FC437B"/>
    <w:rsid w:val="00FC4674"/>
    <w:rsid w:val="00FC5815"/>
    <w:rsid w:val="00FC5A3B"/>
    <w:rsid w:val="00FC60F1"/>
    <w:rsid w:val="00FC672C"/>
    <w:rsid w:val="00FC6D86"/>
    <w:rsid w:val="00FC70BB"/>
    <w:rsid w:val="00FC760D"/>
    <w:rsid w:val="00FC7799"/>
    <w:rsid w:val="00FC77F4"/>
    <w:rsid w:val="00FC7B1D"/>
    <w:rsid w:val="00FD096F"/>
    <w:rsid w:val="00FD144D"/>
    <w:rsid w:val="00FD1690"/>
    <w:rsid w:val="00FD1755"/>
    <w:rsid w:val="00FD17B9"/>
    <w:rsid w:val="00FD1874"/>
    <w:rsid w:val="00FD1CA4"/>
    <w:rsid w:val="00FD1DAD"/>
    <w:rsid w:val="00FD20CF"/>
    <w:rsid w:val="00FD2447"/>
    <w:rsid w:val="00FD2618"/>
    <w:rsid w:val="00FD2C8E"/>
    <w:rsid w:val="00FD339D"/>
    <w:rsid w:val="00FD399E"/>
    <w:rsid w:val="00FD3C18"/>
    <w:rsid w:val="00FD413E"/>
    <w:rsid w:val="00FD4620"/>
    <w:rsid w:val="00FD4E7F"/>
    <w:rsid w:val="00FD53FF"/>
    <w:rsid w:val="00FD7390"/>
    <w:rsid w:val="00FD77EF"/>
    <w:rsid w:val="00FD78E2"/>
    <w:rsid w:val="00FD7F7F"/>
    <w:rsid w:val="00FE060E"/>
    <w:rsid w:val="00FE063A"/>
    <w:rsid w:val="00FE0C8B"/>
    <w:rsid w:val="00FE116A"/>
    <w:rsid w:val="00FE1292"/>
    <w:rsid w:val="00FE1DAF"/>
    <w:rsid w:val="00FE22D1"/>
    <w:rsid w:val="00FE2C81"/>
    <w:rsid w:val="00FE31BA"/>
    <w:rsid w:val="00FE326E"/>
    <w:rsid w:val="00FE32CB"/>
    <w:rsid w:val="00FE334B"/>
    <w:rsid w:val="00FE355D"/>
    <w:rsid w:val="00FE36BB"/>
    <w:rsid w:val="00FE45B2"/>
    <w:rsid w:val="00FE4EC9"/>
    <w:rsid w:val="00FE559C"/>
    <w:rsid w:val="00FE561F"/>
    <w:rsid w:val="00FE56AC"/>
    <w:rsid w:val="00FE5816"/>
    <w:rsid w:val="00FE5AD0"/>
    <w:rsid w:val="00FE5D00"/>
    <w:rsid w:val="00FE65AD"/>
    <w:rsid w:val="00FE6BFC"/>
    <w:rsid w:val="00FE7026"/>
    <w:rsid w:val="00FE71C2"/>
    <w:rsid w:val="00FF03B4"/>
    <w:rsid w:val="00FF04A8"/>
    <w:rsid w:val="00FF173F"/>
    <w:rsid w:val="00FF1E34"/>
    <w:rsid w:val="00FF2F1D"/>
    <w:rsid w:val="00FF3CB2"/>
    <w:rsid w:val="00FF4D8A"/>
    <w:rsid w:val="00FF4F4B"/>
    <w:rsid w:val="00FF667B"/>
    <w:rsid w:val="00FF6E7D"/>
    <w:rsid w:val="00FF732E"/>
    <w:rsid w:val="00FF7425"/>
    <w:rsid w:val="00FF751B"/>
    <w:rsid w:val="00FF79E4"/>
    <w:rsid w:val="00FF7C33"/>
    <w:rsid w:val="00F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BC1A1C"/>
  <w15:docId w15:val="{732D16B3-8C8F-4169-857A-7C49177A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0" w:unhideWhenUsed="1"/>
    <w:lsdException w:name="index heading" w:semiHidden="1" w:uiPriority="0"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6D544B"/>
    <w:rPr>
      <w:color w:val="000000"/>
      <w:sz w:val="28"/>
      <w:szCs w:val="28"/>
    </w:rPr>
  </w:style>
  <w:style w:type="paragraph" w:styleId="10">
    <w:name w:val="heading 1"/>
    <w:aliases w:val="Заголовок 1 Знак"/>
    <w:basedOn w:val="a3"/>
    <w:next w:val="a3"/>
    <w:link w:val="11"/>
    <w:uiPriority w:val="99"/>
    <w:qFormat/>
    <w:rsid w:val="00AD31BD"/>
    <w:pPr>
      <w:keepNext/>
      <w:spacing w:before="240" w:after="60"/>
      <w:outlineLvl w:val="0"/>
    </w:pPr>
    <w:rPr>
      <w:rFonts w:ascii="Arial" w:hAnsi="Arial"/>
      <w:b/>
      <w:bCs/>
      <w:kern w:val="32"/>
      <w:sz w:val="32"/>
      <w:szCs w:val="32"/>
      <w:lang w:val="x-none" w:eastAsia="x-none"/>
    </w:rPr>
  </w:style>
  <w:style w:type="paragraph" w:styleId="2">
    <w:name w:val="heading 2"/>
    <w:basedOn w:val="a3"/>
    <w:next w:val="a3"/>
    <w:link w:val="20"/>
    <w:qFormat/>
    <w:rsid w:val="00AD31BD"/>
    <w:pPr>
      <w:keepNext/>
      <w:jc w:val="center"/>
      <w:outlineLvl w:val="1"/>
    </w:pPr>
    <w:rPr>
      <w:color w:val="auto"/>
      <w:sz w:val="24"/>
      <w:szCs w:val="20"/>
      <w:lang w:val="x-none" w:eastAsia="x-none"/>
    </w:rPr>
  </w:style>
  <w:style w:type="paragraph" w:styleId="3">
    <w:name w:val="heading 3"/>
    <w:basedOn w:val="a3"/>
    <w:next w:val="a3"/>
    <w:link w:val="30"/>
    <w:qFormat/>
    <w:rsid w:val="00AD31BD"/>
    <w:pPr>
      <w:keepNext/>
      <w:spacing w:before="240" w:after="60"/>
      <w:outlineLvl w:val="2"/>
    </w:pPr>
    <w:rPr>
      <w:rFonts w:ascii="Arial" w:hAnsi="Arial"/>
      <w:b/>
      <w:bCs/>
      <w:color w:val="auto"/>
      <w:sz w:val="26"/>
      <w:szCs w:val="26"/>
      <w:lang w:val="x-none" w:eastAsia="x-none"/>
    </w:rPr>
  </w:style>
  <w:style w:type="paragraph" w:styleId="4">
    <w:name w:val="heading 4"/>
    <w:basedOn w:val="a3"/>
    <w:next w:val="a3"/>
    <w:link w:val="40"/>
    <w:uiPriority w:val="99"/>
    <w:qFormat/>
    <w:rsid w:val="00AD31BD"/>
    <w:pPr>
      <w:keepNext/>
      <w:ind w:left="552" w:right="322" w:firstLine="708"/>
      <w:jc w:val="center"/>
      <w:outlineLvl w:val="3"/>
    </w:pPr>
    <w:rPr>
      <w:color w:val="auto"/>
      <w:sz w:val="24"/>
      <w:szCs w:val="24"/>
      <w:lang w:val="x-none" w:eastAsia="x-none"/>
    </w:rPr>
  </w:style>
  <w:style w:type="paragraph" w:styleId="5">
    <w:name w:val="heading 5"/>
    <w:basedOn w:val="a3"/>
    <w:next w:val="a3"/>
    <w:link w:val="50"/>
    <w:uiPriority w:val="99"/>
    <w:qFormat/>
    <w:rsid w:val="00AD31BD"/>
    <w:pPr>
      <w:keepNext/>
      <w:ind w:right="322"/>
      <w:jc w:val="center"/>
      <w:outlineLvl w:val="4"/>
    </w:pPr>
    <w:rPr>
      <w:color w:val="auto"/>
      <w:sz w:val="24"/>
      <w:szCs w:val="24"/>
      <w:lang w:val="x-none" w:eastAsia="x-none"/>
    </w:rPr>
  </w:style>
  <w:style w:type="paragraph" w:styleId="6">
    <w:name w:val="heading 6"/>
    <w:basedOn w:val="a3"/>
    <w:next w:val="a3"/>
    <w:link w:val="60"/>
    <w:uiPriority w:val="99"/>
    <w:qFormat/>
    <w:rsid w:val="00AD31BD"/>
    <w:pPr>
      <w:spacing w:before="240" w:after="60"/>
      <w:outlineLvl w:val="5"/>
    </w:pPr>
    <w:rPr>
      <w:rFonts w:ascii="Calibri" w:hAnsi="Calibri"/>
      <w:b/>
      <w:bCs/>
      <w:sz w:val="22"/>
      <w:szCs w:val="22"/>
      <w:lang w:val="x-none" w:eastAsia="x-none"/>
    </w:rPr>
  </w:style>
  <w:style w:type="paragraph" w:styleId="7">
    <w:name w:val="heading 7"/>
    <w:basedOn w:val="a3"/>
    <w:next w:val="a3"/>
    <w:link w:val="70"/>
    <w:uiPriority w:val="99"/>
    <w:qFormat/>
    <w:rsid w:val="00AD31BD"/>
    <w:pPr>
      <w:spacing w:before="240" w:after="60"/>
      <w:outlineLvl w:val="6"/>
    </w:pPr>
    <w:rPr>
      <w:rFonts w:ascii="Calibri" w:hAnsi="Calibri"/>
      <w:sz w:val="24"/>
      <w:szCs w:val="24"/>
      <w:lang w:val="x-none" w:eastAsia="x-none"/>
    </w:rPr>
  </w:style>
  <w:style w:type="paragraph" w:styleId="8">
    <w:name w:val="heading 8"/>
    <w:basedOn w:val="a3"/>
    <w:next w:val="a3"/>
    <w:link w:val="80"/>
    <w:uiPriority w:val="99"/>
    <w:qFormat/>
    <w:rsid w:val="00AD31BD"/>
    <w:pPr>
      <w:spacing w:before="240" w:after="60"/>
      <w:outlineLvl w:val="7"/>
    </w:pPr>
    <w:rPr>
      <w:rFonts w:ascii="Calibri" w:hAnsi="Calibri"/>
      <w:i/>
      <w:iCs/>
      <w:sz w:val="24"/>
      <w:szCs w:val="24"/>
      <w:lang w:val="x-none" w:eastAsia="x-none"/>
    </w:rPr>
  </w:style>
  <w:style w:type="paragraph" w:styleId="9">
    <w:name w:val="heading 9"/>
    <w:basedOn w:val="a3"/>
    <w:next w:val="a3"/>
    <w:link w:val="90"/>
    <w:uiPriority w:val="99"/>
    <w:qFormat/>
    <w:rsid w:val="00AD31BD"/>
    <w:pPr>
      <w:keepNext/>
      <w:jc w:val="both"/>
      <w:outlineLvl w:val="8"/>
    </w:pPr>
    <w:rPr>
      <w:rFonts w:ascii="Cambria" w:hAnsi="Cambria"/>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1"/>
    <w:aliases w:val="Заголовок 1 Знак Знак1"/>
    <w:link w:val="10"/>
    <w:uiPriority w:val="99"/>
    <w:locked/>
    <w:rsid w:val="002E7B48"/>
    <w:rPr>
      <w:rFonts w:ascii="Arial" w:hAnsi="Arial" w:cs="Arial"/>
      <w:b/>
      <w:bCs/>
      <w:color w:val="000000"/>
      <w:kern w:val="32"/>
      <w:sz w:val="32"/>
      <w:szCs w:val="32"/>
    </w:rPr>
  </w:style>
  <w:style w:type="character" w:customStyle="1" w:styleId="20">
    <w:name w:val="Заголовок 2 Знак"/>
    <w:link w:val="2"/>
    <w:locked/>
    <w:rsid w:val="000D385E"/>
    <w:rPr>
      <w:rFonts w:cs="Times New Roman"/>
      <w:sz w:val="24"/>
    </w:rPr>
  </w:style>
  <w:style w:type="character" w:customStyle="1" w:styleId="30">
    <w:name w:val="Заголовок 3 Знак"/>
    <w:link w:val="3"/>
    <w:locked/>
    <w:rsid w:val="00EF679C"/>
    <w:rPr>
      <w:rFonts w:ascii="Arial" w:hAnsi="Arial" w:cs="Arial"/>
      <w:b/>
      <w:bCs/>
      <w:sz w:val="26"/>
      <w:szCs w:val="26"/>
    </w:rPr>
  </w:style>
  <w:style w:type="character" w:customStyle="1" w:styleId="40">
    <w:name w:val="Заголовок 4 Знак"/>
    <w:link w:val="4"/>
    <w:uiPriority w:val="99"/>
    <w:locked/>
    <w:rsid w:val="00EF679C"/>
    <w:rPr>
      <w:rFonts w:cs="Times New Roman"/>
      <w:sz w:val="24"/>
      <w:szCs w:val="24"/>
    </w:rPr>
  </w:style>
  <w:style w:type="character" w:customStyle="1" w:styleId="50">
    <w:name w:val="Заголовок 5 Знак"/>
    <w:link w:val="5"/>
    <w:uiPriority w:val="99"/>
    <w:locked/>
    <w:rsid w:val="00EF679C"/>
    <w:rPr>
      <w:rFonts w:cs="Times New Roman"/>
      <w:sz w:val="24"/>
      <w:szCs w:val="24"/>
    </w:rPr>
  </w:style>
  <w:style w:type="character" w:customStyle="1" w:styleId="60">
    <w:name w:val="Заголовок 6 Знак"/>
    <w:link w:val="6"/>
    <w:uiPriority w:val="99"/>
    <w:semiHidden/>
    <w:locked/>
    <w:rsid w:val="00A31AB7"/>
    <w:rPr>
      <w:rFonts w:ascii="Calibri" w:hAnsi="Calibri" w:cs="Times New Roman"/>
      <w:b/>
      <w:bCs/>
      <w:color w:val="000000"/>
      <w:sz w:val="22"/>
      <w:szCs w:val="22"/>
    </w:rPr>
  </w:style>
  <w:style w:type="character" w:customStyle="1" w:styleId="70">
    <w:name w:val="Заголовок 7 Знак"/>
    <w:link w:val="7"/>
    <w:uiPriority w:val="99"/>
    <w:semiHidden/>
    <w:locked/>
    <w:rsid w:val="00A31AB7"/>
    <w:rPr>
      <w:rFonts w:ascii="Calibri" w:hAnsi="Calibri" w:cs="Times New Roman"/>
      <w:color w:val="000000"/>
      <w:sz w:val="24"/>
      <w:szCs w:val="24"/>
    </w:rPr>
  </w:style>
  <w:style w:type="character" w:customStyle="1" w:styleId="80">
    <w:name w:val="Заголовок 8 Знак"/>
    <w:link w:val="8"/>
    <w:uiPriority w:val="99"/>
    <w:semiHidden/>
    <w:locked/>
    <w:rsid w:val="00A31AB7"/>
    <w:rPr>
      <w:rFonts w:ascii="Calibri" w:hAnsi="Calibri" w:cs="Times New Roman"/>
      <w:i/>
      <w:iCs/>
      <w:color w:val="000000"/>
      <w:sz w:val="24"/>
      <w:szCs w:val="24"/>
    </w:rPr>
  </w:style>
  <w:style w:type="character" w:customStyle="1" w:styleId="90">
    <w:name w:val="Заголовок 9 Знак"/>
    <w:link w:val="9"/>
    <w:uiPriority w:val="99"/>
    <w:semiHidden/>
    <w:locked/>
    <w:rsid w:val="00A31AB7"/>
    <w:rPr>
      <w:rFonts w:ascii="Cambria" w:hAnsi="Cambria" w:cs="Times New Roman"/>
      <w:color w:val="000000"/>
      <w:sz w:val="22"/>
      <w:szCs w:val="22"/>
    </w:rPr>
  </w:style>
  <w:style w:type="paragraph" w:customStyle="1" w:styleId="a7">
    <w:name w:val="Знак"/>
    <w:basedOn w:val="a3"/>
    <w:uiPriority w:val="99"/>
    <w:rsid w:val="00F279A8"/>
    <w:pPr>
      <w:spacing w:after="160" w:line="240" w:lineRule="exact"/>
    </w:pPr>
    <w:rPr>
      <w:rFonts w:ascii="Verdana" w:hAnsi="Verdana"/>
      <w:color w:val="auto"/>
      <w:sz w:val="24"/>
      <w:szCs w:val="24"/>
      <w:lang w:val="en-US" w:eastAsia="en-US"/>
    </w:rPr>
  </w:style>
  <w:style w:type="paragraph" w:styleId="a8">
    <w:name w:val="footer"/>
    <w:basedOn w:val="a3"/>
    <w:link w:val="a9"/>
    <w:rsid w:val="00AD31BD"/>
    <w:pPr>
      <w:tabs>
        <w:tab w:val="center" w:pos="4677"/>
        <w:tab w:val="right" w:pos="9355"/>
      </w:tabs>
    </w:pPr>
    <w:rPr>
      <w:lang w:val="x-none" w:eastAsia="x-none"/>
    </w:rPr>
  </w:style>
  <w:style w:type="character" w:customStyle="1" w:styleId="a9">
    <w:name w:val="Нижний колонтитул Знак"/>
    <w:link w:val="a8"/>
    <w:locked/>
    <w:rsid w:val="00E07513"/>
    <w:rPr>
      <w:rFonts w:cs="Times New Roman"/>
      <w:color w:val="000000"/>
      <w:sz w:val="28"/>
      <w:szCs w:val="28"/>
    </w:rPr>
  </w:style>
  <w:style w:type="character" w:customStyle="1" w:styleId="12">
    <w:name w:val="Заголовок 1 Знак Знак"/>
    <w:uiPriority w:val="99"/>
    <w:rsid w:val="00AD31BD"/>
    <w:rPr>
      <w:rFonts w:ascii="Arial" w:hAnsi="Arial" w:cs="Arial"/>
      <w:b/>
      <w:bCs/>
      <w:color w:val="000000"/>
      <w:kern w:val="32"/>
      <w:sz w:val="32"/>
      <w:szCs w:val="32"/>
      <w:lang w:val="ru-RU" w:eastAsia="ru-RU" w:bidi="ar-SA"/>
    </w:rPr>
  </w:style>
  <w:style w:type="paragraph" w:styleId="a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Знак"/>
    <w:basedOn w:val="a3"/>
    <w:link w:val="13"/>
    <w:rsid w:val="00AD31BD"/>
    <w:rPr>
      <w:rFonts w:ascii="Courier New" w:hAnsi="Courier New"/>
      <w:sz w:val="20"/>
      <w:szCs w:val="20"/>
      <w:lang w:val="x-none" w:eastAsia="x-none"/>
    </w:rPr>
  </w:style>
  <w:style w:type="character" w:customStyle="1" w:styleId="13">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 Знак Знак1"/>
    <w:link w:val="aa"/>
    <w:locked/>
    <w:rsid w:val="00A31AB7"/>
    <w:rPr>
      <w:rFonts w:ascii="Courier New" w:hAnsi="Courier New" w:cs="Courier New"/>
      <w:color w:val="000000"/>
    </w:rPr>
  </w:style>
  <w:style w:type="character" w:styleId="ab">
    <w:name w:val="page number"/>
    <w:rsid w:val="00AD31BD"/>
    <w:rPr>
      <w:rFonts w:cs="Times New Roman"/>
    </w:rPr>
  </w:style>
  <w:style w:type="paragraph" w:styleId="ac">
    <w:name w:val="Body Text Indent"/>
    <w:basedOn w:val="a3"/>
    <w:link w:val="ad"/>
    <w:rsid w:val="00AD31BD"/>
    <w:pPr>
      <w:spacing w:after="120"/>
      <w:ind w:left="283"/>
    </w:pPr>
    <w:rPr>
      <w:color w:val="auto"/>
      <w:sz w:val="20"/>
      <w:szCs w:val="20"/>
      <w:lang w:val="x-none" w:eastAsia="x-none"/>
    </w:rPr>
  </w:style>
  <w:style w:type="character" w:customStyle="1" w:styleId="ad">
    <w:name w:val="Основной текст с отступом Знак"/>
    <w:link w:val="ac"/>
    <w:locked/>
    <w:rsid w:val="00043618"/>
    <w:rPr>
      <w:rFonts w:cs="Times New Roman"/>
    </w:rPr>
  </w:style>
  <w:style w:type="paragraph" w:styleId="ae">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
    <w:uiPriority w:val="99"/>
    <w:qFormat/>
    <w:rsid w:val="00AD31BD"/>
    <w:pPr>
      <w:jc w:val="center"/>
    </w:pPr>
    <w:rPr>
      <w:rFonts w:ascii="Cambria" w:hAnsi="Cambria"/>
      <w:b/>
      <w:bCs/>
      <w:kern w:val="28"/>
      <w:sz w:val="32"/>
      <w:szCs w:val="32"/>
      <w:lang w:val="x-none" w:eastAsia="x-none"/>
    </w:rPr>
  </w:style>
  <w:style w:type="character" w:customStyle="1" w:styleId="af">
    <w:name w:val="Заголовок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link w:val="ae"/>
    <w:uiPriority w:val="99"/>
    <w:locked/>
    <w:rsid w:val="00A31AB7"/>
    <w:rPr>
      <w:rFonts w:ascii="Cambria" w:hAnsi="Cambria" w:cs="Times New Roman"/>
      <w:b/>
      <w:bCs/>
      <w:color w:val="000000"/>
      <w:kern w:val="28"/>
      <w:sz w:val="32"/>
      <w:szCs w:val="32"/>
    </w:rPr>
  </w:style>
  <w:style w:type="paragraph" w:styleId="af0">
    <w:name w:val="Body Text"/>
    <w:basedOn w:val="a3"/>
    <w:link w:val="af1"/>
    <w:rsid w:val="00AD31BD"/>
    <w:pPr>
      <w:spacing w:after="120"/>
    </w:pPr>
    <w:rPr>
      <w:lang w:val="x-none" w:eastAsia="x-none"/>
    </w:rPr>
  </w:style>
  <w:style w:type="character" w:customStyle="1" w:styleId="af1">
    <w:name w:val="Основной текст Знак"/>
    <w:link w:val="af0"/>
    <w:locked/>
    <w:rsid w:val="00A31AB7"/>
    <w:rPr>
      <w:rFonts w:cs="Times New Roman"/>
      <w:color w:val="000000"/>
      <w:sz w:val="28"/>
      <w:szCs w:val="28"/>
    </w:rPr>
  </w:style>
  <w:style w:type="paragraph" w:styleId="af2">
    <w:name w:val="Document Map"/>
    <w:basedOn w:val="a3"/>
    <w:link w:val="af3"/>
    <w:uiPriority w:val="99"/>
    <w:semiHidden/>
    <w:rsid w:val="00AD31BD"/>
    <w:pPr>
      <w:shd w:val="clear" w:color="auto" w:fill="000080"/>
    </w:pPr>
    <w:rPr>
      <w:sz w:val="2"/>
      <w:szCs w:val="20"/>
      <w:lang w:val="x-none" w:eastAsia="x-none"/>
    </w:rPr>
  </w:style>
  <w:style w:type="character" w:customStyle="1" w:styleId="af3">
    <w:name w:val="Схема документа Знак"/>
    <w:link w:val="af2"/>
    <w:uiPriority w:val="99"/>
    <w:semiHidden/>
    <w:locked/>
    <w:rsid w:val="00A31AB7"/>
    <w:rPr>
      <w:rFonts w:cs="Times New Roman"/>
      <w:color w:val="000000"/>
      <w:sz w:val="2"/>
    </w:rPr>
  </w:style>
  <w:style w:type="paragraph" w:styleId="af4">
    <w:name w:val="Block Text"/>
    <w:basedOn w:val="a3"/>
    <w:uiPriority w:val="99"/>
    <w:rsid w:val="00AD31BD"/>
    <w:pPr>
      <w:ind w:left="1418" w:right="452"/>
      <w:jc w:val="both"/>
    </w:pPr>
    <w:rPr>
      <w:color w:val="auto"/>
      <w:szCs w:val="20"/>
    </w:rPr>
  </w:style>
  <w:style w:type="paragraph" w:styleId="31">
    <w:name w:val="Body Text Indent 3"/>
    <w:basedOn w:val="a3"/>
    <w:link w:val="32"/>
    <w:uiPriority w:val="99"/>
    <w:rsid w:val="00AD31BD"/>
    <w:pPr>
      <w:spacing w:after="120"/>
      <w:ind w:left="283"/>
    </w:pPr>
    <w:rPr>
      <w:sz w:val="16"/>
      <w:szCs w:val="16"/>
      <w:lang w:val="x-none" w:eastAsia="x-none"/>
    </w:rPr>
  </w:style>
  <w:style w:type="character" w:customStyle="1" w:styleId="32">
    <w:name w:val="Основной текст с отступом 3 Знак"/>
    <w:link w:val="31"/>
    <w:uiPriority w:val="99"/>
    <w:semiHidden/>
    <w:locked/>
    <w:rsid w:val="00A31AB7"/>
    <w:rPr>
      <w:rFonts w:cs="Times New Roman"/>
      <w:color w:val="000000"/>
      <w:sz w:val="16"/>
      <w:szCs w:val="16"/>
    </w:rPr>
  </w:style>
  <w:style w:type="paragraph" w:styleId="21">
    <w:name w:val="Body Text Indent 2"/>
    <w:basedOn w:val="a3"/>
    <w:link w:val="22"/>
    <w:rsid w:val="00AD31BD"/>
    <w:pPr>
      <w:spacing w:after="120" w:line="480" w:lineRule="auto"/>
      <w:ind w:left="283"/>
    </w:pPr>
    <w:rPr>
      <w:lang w:val="x-none" w:eastAsia="x-none"/>
    </w:rPr>
  </w:style>
  <w:style w:type="character" w:customStyle="1" w:styleId="22">
    <w:name w:val="Основной текст с отступом 2 Знак"/>
    <w:link w:val="21"/>
    <w:locked/>
    <w:rsid w:val="00A31AB7"/>
    <w:rPr>
      <w:rFonts w:cs="Times New Roman"/>
      <w:color w:val="000000"/>
      <w:sz w:val="28"/>
      <w:szCs w:val="28"/>
    </w:rPr>
  </w:style>
  <w:style w:type="paragraph" w:styleId="23">
    <w:name w:val="Body Text 2"/>
    <w:basedOn w:val="a3"/>
    <w:link w:val="24"/>
    <w:uiPriority w:val="99"/>
    <w:rsid w:val="00AD31BD"/>
    <w:pPr>
      <w:ind w:right="322"/>
      <w:jc w:val="both"/>
    </w:pPr>
    <w:rPr>
      <w:color w:val="auto"/>
      <w:sz w:val="24"/>
      <w:szCs w:val="24"/>
      <w:lang w:val="x-none" w:eastAsia="x-none"/>
    </w:rPr>
  </w:style>
  <w:style w:type="character" w:customStyle="1" w:styleId="24">
    <w:name w:val="Основной текст 2 Знак"/>
    <w:link w:val="23"/>
    <w:uiPriority w:val="99"/>
    <w:locked/>
    <w:rsid w:val="00E10727"/>
    <w:rPr>
      <w:rFonts w:cs="Times New Roman"/>
      <w:sz w:val="24"/>
      <w:szCs w:val="24"/>
    </w:rPr>
  </w:style>
  <w:style w:type="paragraph" w:styleId="33">
    <w:name w:val="Body Text 3"/>
    <w:basedOn w:val="a3"/>
    <w:link w:val="34"/>
    <w:uiPriority w:val="99"/>
    <w:rsid w:val="00AD31BD"/>
    <w:pPr>
      <w:jc w:val="both"/>
    </w:pPr>
    <w:rPr>
      <w:sz w:val="16"/>
      <w:szCs w:val="16"/>
      <w:lang w:val="x-none" w:eastAsia="x-none"/>
    </w:rPr>
  </w:style>
  <w:style w:type="character" w:customStyle="1" w:styleId="34">
    <w:name w:val="Основной текст 3 Знак"/>
    <w:link w:val="33"/>
    <w:uiPriority w:val="99"/>
    <w:semiHidden/>
    <w:locked/>
    <w:rsid w:val="00A31AB7"/>
    <w:rPr>
      <w:rFonts w:cs="Times New Roman"/>
      <w:color w:val="000000"/>
      <w:sz w:val="16"/>
      <w:szCs w:val="16"/>
    </w:rPr>
  </w:style>
  <w:style w:type="paragraph" w:customStyle="1" w:styleId="FR1">
    <w:name w:val="FR1"/>
    <w:rsid w:val="00AD31BD"/>
    <w:pPr>
      <w:spacing w:line="420" w:lineRule="auto"/>
      <w:ind w:firstLine="720"/>
    </w:pPr>
    <w:rPr>
      <w:rFonts w:ascii="Arial" w:hAnsi="Arial"/>
      <w:sz w:val="28"/>
    </w:rPr>
  </w:style>
  <w:style w:type="paragraph" w:customStyle="1" w:styleId="BodyText21">
    <w:name w:val="Body Text 21"/>
    <w:basedOn w:val="a3"/>
    <w:rsid w:val="00AD31BD"/>
    <w:pPr>
      <w:widowControl w:val="0"/>
      <w:overflowPunct w:val="0"/>
      <w:autoSpaceDE w:val="0"/>
      <w:autoSpaceDN w:val="0"/>
      <w:adjustRightInd w:val="0"/>
      <w:ind w:left="1080"/>
    </w:pPr>
    <w:rPr>
      <w:color w:val="auto"/>
      <w:szCs w:val="20"/>
    </w:rPr>
  </w:style>
  <w:style w:type="paragraph" w:customStyle="1" w:styleId="BodyTextIndent31">
    <w:name w:val="Body Text Indent 31"/>
    <w:basedOn w:val="a3"/>
    <w:uiPriority w:val="99"/>
    <w:rsid w:val="00AD31BD"/>
    <w:pPr>
      <w:overflowPunct w:val="0"/>
      <w:autoSpaceDE w:val="0"/>
      <w:autoSpaceDN w:val="0"/>
      <w:adjustRightInd w:val="0"/>
      <w:ind w:firstLine="708"/>
      <w:jc w:val="both"/>
    </w:pPr>
    <w:rPr>
      <w:color w:val="auto"/>
      <w:szCs w:val="20"/>
    </w:rPr>
  </w:style>
  <w:style w:type="paragraph" w:customStyle="1" w:styleId="BodyText31">
    <w:name w:val="Body Text 31"/>
    <w:basedOn w:val="a3"/>
    <w:uiPriority w:val="99"/>
    <w:rsid w:val="00AD31BD"/>
    <w:pPr>
      <w:overflowPunct w:val="0"/>
      <w:autoSpaceDE w:val="0"/>
      <w:autoSpaceDN w:val="0"/>
      <w:adjustRightInd w:val="0"/>
      <w:jc w:val="both"/>
    </w:pPr>
    <w:rPr>
      <w:color w:val="auto"/>
      <w:szCs w:val="20"/>
    </w:rPr>
  </w:style>
  <w:style w:type="paragraph" w:customStyle="1" w:styleId="BodyTextIndent21">
    <w:name w:val="Body Text Indent 21"/>
    <w:basedOn w:val="a3"/>
    <w:rsid w:val="00AD31BD"/>
    <w:pPr>
      <w:overflowPunct w:val="0"/>
      <w:autoSpaceDE w:val="0"/>
      <w:autoSpaceDN w:val="0"/>
      <w:adjustRightInd w:val="0"/>
      <w:ind w:firstLine="705"/>
      <w:jc w:val="both"/>
    </w:pPr>
    <w:rPr>
      <w:color w:val="auto"/>
      <w:szCs w:val="20"/>
    </w:rPr>
  </w:style>
  <w:style w:type="paragraph" w:customStyle="1" w:styleId="Heading">
    <w:name w:val="Heading"/>
    <w:rsid w:val="00AD31BD"/>
    <w:pPr>
      <w:overflowPunct w:val="0"/>
      <w:autoSpaceDE w:val="0"/>
      <w:autoSpaceDN w:val="0"/>
      <w:adjustRightInd w:val="0"/>
    </w:pPr>
    <w:rPr>
      <w:rFonts w:ascii="Arial" w:hAnsi="Arial"/>
      <w:b/>
      <w:sz w:val="22"/>
    </w:rPr>
  </w:style>
  <w:style w:type="paragraph" w:customStyle="1" w:styleId="Preformat">
    <w:name w:val="Preformat"/>
    <w:uiPriority w:val="99"/>
    <w:rsid w:val="00AD31BD"/>
    <w:pPr>
      <w:overflowPunct w:val="0"/>
      <w:autoSpaceDE w:val="0"/>
      <w:autoSpaceDN w:val="0"/>
      <w:adjustRightInd w:val="0"/>
    </w:pPr>
    <w:rPr>
      <w:rFonts w:ascii="Courier New" w:hAnsi="Courier New"/>
    </w:rPr>
  </w:style>
  <w:style w:type="paragraph" w:customStyle="1" w:styleId="FR2">
    <w:name w:val="FR2"/>
    <w:rsid w:val="00AD31BD"/>
    <w:pPr>
      <w:spacing w:before="100" w:line="360" w:lineRule="auto"/>
      <w:ind w:left="80" w:firstLine="820"/>
    </w:pPr>
    <w:rPr>
      <w:rFonts w:ascii="Arial" w:hAnsi="Arial"/>
      <w:sz w:val="24"/>
    </w:rPr>
  </w:style>
  <w:style w:type="character" w:customStyle="1" w:styleId="af5">
    <w:name w:val="Знак Знак"/>
    <w:aliases w:val="Текст Знак,Знак Знак5, Знак Знак,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Текст Знак Знак Знак Знак2,Зн Знак1"/>
    <w:rsid w:val="00AD31BD"/>
    <w:rPr>
      <w:rFonts w:ascii="Courier New" w:hAnsi="Courier New" w:cs="Courier New"/>
      <w:lang w:val="ru-RU" w:eastAsia="ru-RU" w:bidi="ar-SA"/>
    </w:rPr>
  </w:style>
  <w:style w:type="paragraph" w:styleId="af6">
    <w:name w:val="List"/>
    <w:basedOn w:val="a3"/>
    <w:rsid w:val="00AD31BD"/>
    <w:pPr>
      <w:ind w:left="283" w:hanging="283"/>
    </w:pPr>
    <w:rPr>
      <w:color w:val="auto"/>
      <w:szCs w:val="20"/>
    </w:rPr>
  </w:style>
  <w:style w:type="paragraph" w:customStyle="1" w:styleId="ConsPlusNormal">
    <w:name w:val="ConsPlusNormal"/>
    <w:rsid w:val="00AD31BD"/>
    <w:pPr>
      <w:widowControl w:val="0"/>
      <w:autoSpaceDE w:val="0"/>
      <w:autoSpaceDN w:val="0"/>
      <w:adjustRightInd w:val="0"/>
      <w:ind w:firstLine="720"/>
    </w:pPr>
    <w:rPr>
      <w:rFonts w:ascii="Arial" w:hAnsi="Arial" w:cs="Arial"/>
    </w:rPr>
  </w:style>
  <w:style w:type="paragraph" w:customStyle="1" w:styleId="af7">
    <w:name w:val="Текст абзаца"/>
    <w:basedOn w:val="a3"/>
    <w:autoRedefine/>
    <w:rsid w:val="007132D7"/>
    <w:pPr>
      <w:pBdr>
        <w:bottom w:val="single" w:sz="4" w:space="1" w:color="auto"/>
      </w:pBdr>
      <w:ind w:left="142"/>
      <w:jc w:val="right"/>
    </w:pPr>
    <w:rPr>
      <w:i/>
      <w:color w:val="auto"/>
      <w:sz w:val="20"/>
      <w:szCs w:val="20"/>
    </w:rPr>
  </w:style>
  <w:style w:type="paragraph" w:customStyle="1" w:styleId="BodyText22">
    <w:name w:val="Body Text 22"/>
    <w:basedOn w:val="a3"/>
    <w:uiPriority w:val="99"/>
    <w:rsid w:val="00AD31BD"/>
    <w:pPr>
      <w:overflowPunct w:val="0"/>
      <w:autoSpaceDE w:val="0"/>
      <w:autoSpaceDN w:val="0"/>
      <w:adjustRightInd w:val="0"/>
      <w:spacing w:line="360" w:lineRule="auto"/>
      <w:ind w:firstLine="720"/>
      <w:jc w:val="both"/>
      <w:textAlignment w:val="baseline"/>
    </w:pPr>
    <w:rPr>
      <w:rFonts w:ascii="Tahoma" w:hAnsi="Tahoma"/>
      <w:color w:val="auto"/>
      <w:sz w:val="24"/>
      <w:szCs w:val="20"/>
    </w:rPr>
  </w:style>
  <w:style w:type="paragraph" w:customStyle="1" w:styleId="af8">
    <w:name w:val="Слайд"/>
    <w:basedOn w:val="af7"/>
    <w:autoRedefine/>
    <w:rsid w:val="00AD31BD"/>
  </w:style>
  <w:style w:type="character" w:customStyle="1" w:styleId="14">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AD31BD"/>
    <w:rPr>
      <w:rFonts w:cs="Times New Roman"/>
      <w:sz w:val="24"/>
      <w:szCs w:val="24"/>
      <w:lang w:val="ru-RU" w:eastAsia="ru-RU" w:bidi="ar-SA"/>
    </w:rPr>
  </w:style>
  <w:style w:type="character" w:customStyle="1" w:styleId="af9">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
    <w:uiPriority w:val="99"/>
    <w:rsid w:val="00AD31BD"/>
    <w:rPr>
      <w:rFonts w:cs="Times New Roman"/>
      <w:b/>
      <w:bCs/>
      <w:sz w:val="24"/>
      <w:szCs w:val="24"/>
      <w:lang w:val="ru-RU" w:eastAsia="ru-RU" w:bidi="ar-SA"/>
    </w:rPr>
  </w:style>
  <w:style w:type="paragraph" w:customStyle="1" w:styleId="afa">
    <w:name w:val="Ариал"/>
    <w:basedOn w:val="a3"/>
    <w:uiPriority w:val="99"/>
    <w:rsid w:val="00AD31BD"/>
    <w:pPr>
      <w:spacing w:before="120" w:after="120" w:line="360" w:lineRule="auto"/>
      <w:ind w:firstLine="851"/>
      <w:jc w:val="both"/>
    </w:pPr>
    <w:rPr>
      <w:rFonts w:ascii="Arial" w:hAnsi="Arial" w:cs="Arial"/>
      <w:color w:val="auto"/>
      <w:sz w:val="24"/>
      <w:szCs w:val="20"/>
    </w:rPr>
  </w:style>
  <w:style w:type="character" w:customStyle="1" w:styleId="afb">
    <w:name w:val="Ариал Знак"/>
    <w:uiPriority w:val="99"/>
    <w:rsid w:val="00AD31BD"/>
    <w:rPr>
      <w:rFonts w:ascii="Arial" w:hAnsi="Arial" w:cs="Arial"/>
      <w:sz w:val="24"/>
      <w:lang w:val="ru-RU" w:eastAsia="ru-RU" w:bidi="ar-SA"/>
    </w:rPr>
  </w:style>
  <w:style w:type="table" w:styleId="afc">
    <w:name w:val="Table Grid"/>
    <w:basedOn w:val="a5"/>
    <w:rsid w:val="0055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rial12">
    <w:name w:val="Заголовок 1_Arial 12 полужирный"/>
    <w:basedOn w:val="10"/>
    <w:rsid w:val="00AD31BD"/>
    <w:pPr>
      <w:spacing w:before="100" w:beforeAutospacing="1" w:after="0"/>
      <w:jc w:val="center"/>
    </w:pPr>
    <w:rPr>
      <w:bCs w:val="0"/>
      <w:color w:val="auto"/>
      <w:kern w:val="0"/>
      <w:sz w:val="24"/>
      <w:szCs w:val="24"/>
    </w:rPr>
  </w:style>
  <w:style w:type="character" w:styleId="afd">
    <w:name w:val="Strong"/>
    <w:uiPriority w:val="22"/>
    <w:qFormat/>
    <w:rsid w:val="00AD31BD"/>
    <w:rPr>
      <w:rFonts w:cs="Times New Roman"/>
      <w:b/>
      <w:bCs/>
    </w:rPr>
  </w:style>
  <w:style w:type="character" w:styleId="afe">
    <w:name w:val="Hyperlink"/>
    <w:rsid w:val="00AD31BD"/>
    <w:rPr>
      <w:rFonts w:cs="Times New Roman"/>
      <w:color w:val="0071DB"/>
      <w:u w:val="single"/>
    </w:rPr>
  </w:style>
  <w:style w:type="character" w:customStyle="1" w:styleId="catclicks1">
    <w:name w:val="cat_clicks1"/>
    <w:rsid w:val="00AD31BD"/>
    <w:rPr>
      <w:rFonts w:cs="Times New Roman"/>
      <w:color w:val="A0A0A0"/>
      <w:sz w:val="19"/>
      <w:szCs w:val="19"/>
    </w:rPr>
  </w:style>
  <w:style w:type="paragraph" w:customStyle="1" w:styleId="25">
    <w:name w:val="Стиль2"/>
    <w:basedOn w:val="2"/>
    <w:rsid w:val="00AD31BD"/>
    <w:pPr>
      <w:keepNext w:val="0"/>
      <w:ind w:firstLine="709"/>
      <w:jc w:val="left"/>
    </w:pPr>
    <w:rPr>
      <w:b/>
      <w:szCs w:val="24"/>
    </w:rPr>
  </w:style>
  <w:style w:type="paragraph" w:customStyle="1" w:styleId="15">
    <w:name w:val="Стиль1"/>
    <w:basedOn w:val="10"/>
    <w:rsid w:val="00AD31BD"/>
    <w:pPr>
      <w:ind w:left="360" w:right="1132" w:hanging="360"/>
    </w:pPr>
    <w:rPr>
      <w:rFonts w:ascii="Cambria" w:hAnsi="Cambria"/>
      <w:color w:val="auto"/>
      <w:sz w:val="24"/>
      <w:szCs w:val="24"/>
    </w:rPr>
  </w:style>
  <w:style w:type="character" w:customStyle="1" w:styleId="26">
    <w:name w:val="Стиль2 Знак"/>
    <w:rsid w:val="00AD31BD"/>
    <w:rPr>
      <w:rFonts w:cs="Times New Roman"/>
      <w:b/>
      <w:sz w:val="24"/>
      <w:szCs w:val="24"/>
      <w:lang w:val="ru-RU" w:eastAsia="ru-RU" w:bidi="ar-SA"/>
    </w:rPr>
  </w:style>
  <w:style w:type="character" w:customStyle="1" w:styleId="16">
    <w:name w:val="Стиль1 Знак"/>
    <w:rsid w:val="00AD31BD"/>
    <w:rPr>
      <w:rFonts w:ascii="Cambria" w:hAnsi="Cambria" w:cs="Times New Roman"/>
      <w:b/>
      <w:bCs/>
      <w:kern w:val="32"/>
      <w:sz w:val="24"/>
      <w:szCs w:val="24"/>
      <w:lang w:val="ru-RU" w:eastAsia="ru-RU" w:bidi="ar-SA"/>
    </w:rPr>
  </w:style>
  <w:style w:type="paragraph" w:customStyle="1" w:styleId="TimesNewRoman">
    <w:name w:val="Текст + Times New Roman"/>
    <w:aliases w:val="12 pt,по ширине,Первая строка:  1,25 см,Справа:  ... ..."/>
    <w:basedOn w:val="a3"/>
    <w:rsid w:val="00A40511"/>
    <w:pPr>
      <w:spacing w:after="100" w:line="360" w:lineRule="auto"/>
      <w:ind w:firstLine="720"/>
      <w:jc w:val="both"/>
    </w:pPr>
    <w:rPr>
      <w:rFonts w:ascii="Arial" w:hAnsi="Arial"/>
      <w:color w:val="auto"/>
      <w:sz w:val="24"/>
      <w:szCs w:val="20"/>
    </w:rPr>
  </w:style>
  <w:style w:type="paragraph" w:styleId="aff">
    <w:name w:val="Balloon Text"/>
    <w:basedOn w:val="a3"/>
    <w:link w:val="aff0"/>
    <w:uiPriority w:val="99"/>
    <w:rsid w:val="00EB3117"/>
    <w:rPr>
      <w:rFonts w:ascii="Tahoma" w:hAnsi="Tahoma"/>
      <w:sz w:val="16"/>
      <w:szCs w:val="16"/>
      <w:lang w:val="x-none" w:eastAsia="x-none"/>
    </w:rPr>
  </w:style>
  <w:style w:type="character" w:customStyle="1" w:styleId="aff0">
    <w:name w:val="Текст выноски Знак"/>
    <w:link w:val="aff"/>
    <w:uiPriority w:val="99"/>
    <w:locked/>
    <w:rsid w:val="00EB3117"/>
    <w:rPr>
      <w:rFonts w:ascii="Tahoma" w:hAnsi="Tahoma" w:cs="Tahoma"/>
      <w:color w:val="000000"/>
      <w:sz w:val="16"/>
      <w:szCs w:val="16"/>
    </w:rPr>
  </w:style>
  <w:style w:type="paragraph" w:customStyle="1" w:styleId="aff1">
    <w:name w:val="Абзац рядовой Знак"/>
    <w:basedOn w:val="a3"/>
    <w:link w:val="aff2"/>
    <w:autoRedefine/>
    <w:rsid w:val="00177064"/>
    <w:pPr>
      <w:ind w:left="284"/>
      <w:jc w:val="both"/>
    </w:pPr>
    <w:rPr>
      <w:color w:val="auto"/>
      <w:lang w:val="en-US"/>
    </w:rPr>
  </w:style>
  <w:style w:type="character" w:customStyle="1" w:styleId="aff2">
    <w:name w:val="Абзац рядовой Знак Знак"/>
    <w:link w:val="aff1"/>
    <w:locked/>
    <w:rsid w:val="00177064"/>
    <w:rPr>
      <w:rFonts w:cs="Times New Roman"/>
      <w:sz w:val="28"/>
      <w:szCs w:val="28"/>
      <w:lang w:val="en-US" w:eastAsia="ru-RU" w:bidi="ar-SA"/>
    </w:rPr>
  </w:style>
  <w:style w:type="paragraph" w:styleId="35">
    <w:name w:val="toc 3"/>
    <w:basedOn w:val="a3"/>
    <w:next w:val="a3"/>
    <w:rsid w:val="004D4984"/>
    <w:pPr>
      <w:ind w:left="560"/>
    </w:pPr>
    <w:rPr>
      <w:b/>
      <w:sz w:val="24"/>
      <w:szCs w:val="20"/>
    </w:rPr>
  </w:style>
  <w:style w:type="paragraph" w:customStyle="1" w:styleId="CharChar">
    <w:name w:val="Char Char"/>
    <w:basedOn w:val="a3"/>
    <w:uiPriority w:val="99"/>
    <w:rsid w:val="001C4F9A"/>
    <w:pPr>
      <w:spacing w:after="160" w:line="240" w:lineRule="exact"/>
    </w:pPr>
    <w:rPr>
      <w:rFonts w:ascii="Verdana" w:hAnsi="Verdana"/>
      <w:color w:val="auto"/>
      <w:sz w:val="24"/>
      <w:szCs w:val="24"/>
      <w:lang w:val="en-US" w:eastAsia="en-US"/>
    </w:rPr>
  </w:style>
  <w:style w:type="paragraph" w:customStyle="1" w:styleId="aff3">
    <w:name w:val="заголовок таб"/>
    <w:basedOn w:val="aa"/>
    <w:link w:val="aff4"/>
    <w:autoRedefine/>
    <w:rsid w:val="00CE4221"/>
    <w:pPr>
      <w:keepNext/>
      <w:keepLines/>
      <w:tabs>
        <w:tab w:val="left" w:pos="-38"/>
      </w:tabs>
      <w:spacing w:before="120" w:after="240"/>
      <w:jc w:val="center"/>
    </w:pPr>
    <w:rPr>
      <w:rFonts w:ascii="Times New Roman" w:hAnsi="Times New Roman"/>
      <w:b/>
      <w:color w:val="auto"/>
      <w:sz w:val="24"/>
      <w:szCs w:val="24"/>
      <w:lang w:val="ru-RU" w:eastAsia="ru-RU"/>
    </w:rPr>
  </w:style>
  <w:style w:type="character" w:customStyle="1" w:styleId="aff4">
    <w:name w:val="заголовок таб Знак"/>
    <w:link w:val="aff3"/>
    <w:locked/>
    <w:rsid w:val="00CE4221"/>
    <w:rPr>
      <w:rFonts w:cs="Times New Roman"/>
      <w:b/>
      <w:sz w:val="24"/>
      <w:szCs w:val="24"/>
      <w:lang w:val="ru-RU" w:eastAsia="ru-RU" w:bidi="ar-SA"/>
    </w:rPr>
  </w:style>
  <w:style w:type="paragraph" w:customStyle="1" w:styleId="BodyText23">
    <w:name w:val="Body Text 23"/>
    <w:basedOn w:val="a3"/>
    <w:uiPriority w:val="99"/>
    <w:rsid w:val="002B5C89"/>
    <w:pPr>
      <w:widowControl w:val="0"/>
      <w:overflowPunct w:val="0"/>
      <w:autoSpaceDE w:val="0"/>
      <w:autoSpaceDN w:val="0"/>
      <w:adjustRightInd w:val="0"/>
      <w:ind w:left="1080"/>
    </w:pPr>
    <w:rPr>
      <w:color w:val="auto"/>
      <w:szCs w:val="20"/>
    </w:rPr>
  </w:style>
  <w:style w:type="paragraph" w:customStyle="1" w:styleId="BodyTextIndent32">
    <w:name w:val="Body Text Indent 32"/>
    <w:basedOn w:val="a3"/>
    <w:uiPriority w:val="99"/>
    <w:rsid w:val="002B5C89"/>
    <w:pPr>
      <w:overflowPunct w:val="0"/>
      <w:autoSpaceDE w:val="0"/>
      <w:autoSpaceDN w:val="0"/>
      <w:adjustRightInd w:val="0"/>
      <w:ind w:firstLine="708"/>
      <w:jc w:val="both"/>
    </w:pPr>
    <w:rPr>
      <w:color w:val="auto"/>
      <w:szCs w:val="20"/>
    </w:rPr>
  </w:style>
  <w:style w:type="paragraph" w:customStyle="1" w:styleId="BodyText32">
    <w:name w:val="Body Text 32"/>
    <w:basedOn w:val="a3"/>
    <w:uiPriority w:val="99"/>
    <w:rsid w:val="002B5C89"/>
    <w:pPr>
      <w:overflowPunct w:val="0"/>
      <w:autoSpaceDE w:val="0"/>
      <w:autoSpaceDN w:val="0"/>
      <w:adjustRightInd w:val="0"/>
      <w:jc w:val="both"/>
    </w:pPr>
    <w:rPr>
      <w:color w:val="auto"/>
      <w:szCs w:val="20"/>
    </w:rPr>
  </w:style>
  <w:style w:type="paragraph" w:customStyle="1" w:styleId="BodyTextIndent22">
    <w:name w:val="Body Text Indent 22"/>
    <w:basedOn w:val="a3"/>
    <w:uiPriority w:val="99"/>
    <w:rsid w:val="002B5C89"/>
    <w:pPr>
      <w:overflowPunct w:val="0"/>
      <w:autoSpaceDE w:val="0"/>
      <w:autoSpaceDN w:val="0"/>
      <w:adjustRightInd w:val="0"/>
      <w:ind w:firstLine="705"/>
      <w:jc w:val="both"/>
    </w:pPr>
    <w:rPr>
      <w:color w:val="auto"/>
      <w:szCs w:val="20"/>
    </w:rPr>
  </w:style>
  <w:style w:type="paragraph" w:customStyle="1" w:styleId="aff5">
    <w:name w:val="Заголовок раздела"/>
    <w:basedOn w:val="10"/>
    <w:autoRedefine/>
    <w:uiPriority w:val="99"/>
    <w:rsid w:val="002B5C89"/>
    <w:pPr>
      <w:spacing w:line="480" w:lineRule="auto"/>
      <w:jc w:val="center"/>
    </w:pPr>
    <w:rPr>
      <w:rFonts w:ascii="Times New Roman" w:hAnsi="Times New Roman"/>
      <w:sz w:val="28"/>
    </w:rPr>
  </w:style>
  <w:style w:type="paragraph" w:customStyle="1" w:styleId="27">
    <w:name w:val="Знак2"/>
    <w:basedOn w:val="a3"/>
    <w:uiPriority w:val="99"/>
    <w:rsid w:val="002B5C89"/>
    <w:pPr>
      <w:spacing w:after="160" w:line="240" w:lineRule="exact"/>
    </w:pPr>
    <w:rPr>
      <w:rFonts w:ascii="Verdana" w:hAnsi="Verdana"/>
      <w:color w:val="auto"/>
      <w:sz w:val="24"/>
      <w:szCs w:val="24"/>
      <w:lang w:val="en-US" w:eastAsia="en-US"/>
    </w:rPr>
  </w:style>
  <w:style w:type="character" w:customStyle="1" w:styleId="pubarticletitle">
    <w:name w:val="pub_article_title"/>
    <w:rsid w:val="003A5BD4"/>
    <w:rPr>
      <w:rFonts w:cs="Times New Roman"/>
    </w:rPr>
  </w:style>
  <w:style w:type="paragraph" w:customStyle="1" w:styleId="210">
    <w:name w:val="Знак21"/>
    <w:basedOn w:val="a3"/>
    <w:uiPriority w:val="99"/>
    <w:rsid w:val="00881B75"/>
    <w:pPr>
      <w:spacing w:after="160" w:line="240" w:lineRule="exact"/>
    </w:pPr>
    <w:rPr>
      <w:rFonts w:ascii="Verdana" w:hAnsi="Verdana"/>
      <w:color w:val="auto"/>
      <w:sz w:val="24"/>
      <w:szCs w:val="24"/>
      <w:lang w:val="en-US" w:eastAsia="en-US"/>
    </w:rPr>
  </w:style>
  <w:style w:type="paragraph" w:customStyle="1" w:styleId="ConsPlusTitle">
    <w:name w:val="ConsPlusTitle"/>
    <w:uiPriority w:val="99"/>
    <w:rsid w:val="00045167"/>
    <w:pPr>
      <w:widowControl w:val="0"/>
      <w:autoSpaceDE w:val="0"/>
      <w:autoSpaceDN w:val="0"/>
      <w:adjustRightInd w:val="0"/>
    </w:pPr>
    <w:rPr>
      <w:b/>
      <w:bCs/>
      <w:sz w:val="24"/>
      <w:szCs w:val="24"/>
    </w:rPr>
  </w:style>
  <w:style w:type="paragraph" w:customStyle="1" w:styleId="ListParagraph1">
    <w:name w:val="List Paragraph1"/>
    <w:basedOn w:val="a3"/>
    <w:uiPriority w:val="99"/>
    <w:rsid w:val="00472D43"/>
    <w:pPr>
      <w:ind w:left="720"/>
    </w:pPr>
  </w:style>
  <w:style w:type="paragraph" w:customStyle="1" w:styleId="aff6">
    <w:name w:val="Абзац рядовой"/>
    <w:basedOn w:val="a3"/>
    <w:autoRedefine/>
    <w:rsid w:val="006C3B10"/>
    <w:pPr>
      <w:ind w:firstLine="420"/>
      <w:jc w:val="both"/>
    </w:pPr>
    <w:rPr>
      <w:color w:val="auto"/>
      <w:sz w:val="24"/>
      <w:szCs w:val="24"/>
    </w:rPr>
  </w:style>
  <w:style w:type="paragraph" w:styleId="28">
    <w:name w:val="toc 2"/>
    <w:basedOn w:val="a3"/>
    <w:next w:val="a3"/>
    <w:rsid w:val="004D4984"/>
    <w:pPr>
      <w:spacing w:before="120"/>
      <w:ind w:left="280"/>
    </w:pPr>
    <w:rPr>
      <w:b/>
      <w:bCs/>
      <w:szCs w:val="22"/>
    </w:rPr>
  </w:style>
  <w:style w:type="paragraph" w:customStyle="1" w:styleId="ConsPlusNonformat">
    <w:name w:val="ConsPlusNonformat"/>
    <w:uiPriority w:val="99"/>
    <w:rsid w:val="008B611C"/>
    <w:pPr>
      <w:widowControl w:val="0"/>
      <w:autoSpaceDE w:val="0"/>
      <w:autoSpaceDN w:val="0"/>
      <w:adjustRightInd w:val="0"/>
    </w:pPr>
    <w:rPr>
      <w:rFonts w:ascii="Courier New" w:hAnsi="Courier New" w:cs="Courier New"/>
    </w:rPr>
  </w:style>
  <w:style w:type="paragraph" w:customStyle="1" w:styleId="51">
    <w:name w:val="5 МГП Обычный текст"/>
    <w:basedOn w:val="a3"/>
    <w:link w:val="52"/>
    <w:uiPriority w:val="99"/>
    <w:qFormat/>
    <w:rsid w:val="004569BC"/>
    <w:pPr>
      <w:spacing w:line="276" w:lineRule="auto"/>
      <w:ind w:firstLine="709"/>
      <w:jc w:val="both"/>
    </w:pPr>
    <w:rPr>
      <w:color w:val="auto"/>
      <w:szCs w:val="22"/>
      <w:lang w:val="x-none" w:eastAsia="en-US"/>
    </w:rPr>
  </w:style>
  <w:style w:type="character" w:customStyle="1" w:styleId="52">
    <w:name w:val="5 МГП Обычный текст Знак"/>
    <w:link w:val="51"/>
    <w:uiPriority w:val="99"/>
    <w:locked/>
    <w:rsid w:val="004569BC"/>
    <w:rPr>
      <w:sz w:val="28"/>
      <w:szCs w:val="22"/>
      <w:lang w:eastAsia="en-US"/>
    </w:rPr>
  </w:style>
  <w:style w:type="paragraph" w:customStyle="1" w:styleId="81">
    <w:name w:val="8 МГП Таблица Текст"/>
    <w:basedOn w:val="51"/>
    <w:uiPriority w:val="99"/>
    <w:rsid w:val="001A40F9"/>
    <w:pPr>
      <w:spacing w:line="240" w:lineRule="auto"/>
      <w:ind w:left="-57" w:right="-57" w:firstLine="0"/>
      <w:jc w:val="center"/>
    </w:pPr>
    <w:rPr>
      <w:sz w:val="24"/>
      <w:szCs w:val="24"/>
    </w:rPr>
  </w:style>
  <w:style w:type="paragraph" w:customStyle="1" w:styleId="211">
    <w:name w:val="2 МГП 1"/>
    <w:basedOn w:val="2"/>
    <w:next w:val="51"/>
    <w:link w:val="110"/>
    <w:uiPriority w:val="99"/>
    <w:qFormat/>
    <w:rsid w:val="004569BC"/>
    <w:pPr>
      <w:spacing w:before="360" w:after="120"/>
      <w:ind w:left="709"/>
      <w:jc w:val="left"/>
    </w:pPr>
    <w:rPr>
      <w:b/>
      <w:bCs/>
      <w:sz w:val="32"/>
      <w:szCs w:val="28"/>
    </w:rPr>
  </w:style>
  <w:style w:type="paragraph" w:customStyle="1" w:styleId="1I">
    <w:name w:val="1 МГП I"/>
    <w:basedOn w:val="10"/>
    <w:next w:val="211"/>
    <w:link w:val="1I0"/>
    <w:uiPriority w:val="99"/>
    <w:qFormat/>
    <w:rsid w:val="004569BC"/>
    <w:pPr>
      <w:pageBreakBefore/>
      <w:spacing w:after="240"/>
      <w:ind w:left="709" w:right="709"/>
    </w:pPr>
    <w:rPr>
      <w:b w:val="0"/>
      <w:bCs w:val="0"/>
      <w:sz w:val="36"/>
    </w:rPr>
  </w:style>
  <w:style w:type="character" w:customStyle="1" w:styleId="110">
    <w:name w:val="МГП 1.1 Знак"/>
    <w:link w:val="211"/>
    <w:uiPriority w:val="99"/>
    <w:locked/>
    <w:rsid w:val="004569BC"/>
    <w:rPr>
      <w:rFonts w:cs="Times New Roman"/>
      <w:b/>
      <w:bCs/>
      <w:sz w:val="32"/>
      <w:szCs w:val="28"/>
    </w:rPr>
  </w:style>
  <w:style w:type="paragraph" w:customStyle="1" w:styleId="111">
    <w:name w:val="МГП 1.1.1"/>
    <w:basedOn w:val="ac"/>
    <w:link w:val="1110"/>
    <w:qFormat/>
    <w:rsid w:val="00043618"/>
    <w:pPr>
      <w:spacing w:after="0"/>
      <w:ind w:left="0" w:firstLine="709"/>
      <w:jc w:val="both"/>
      <w:outlineLvl w:val="2"/>
    </w:pPr>
    <w:rPr>
      <w:b/>
      <w:sz w:val="28"/>
      <w:szCs w:val="28"/>
    </w:rPr>
  </w:style>
  <w:style w:type="character" w:customStyle="1" w:styleId="1I0">
    <w:name w:val="1 МГП I Знак"/>
    <w:link w:val="1I"/>
    <w:uiPriority w:val="99"/>
    <w:locked/>
    <w:rsid w:val="004569BC"/>
    <w:rPr>
      <w:rFonts w:ascii="Arial" w:hAnsi="Arial" w:cs="Arial"/>
      <w:b w:val="0"/>
      <w:bCs w:val="0"/>
      <w:color w:val="000000"/>
      <w:kern w:val="32"/>
      <w:sz w:val="36"/>
      <w:szCs w:val="32"/>
    </w:rPr>
  </w:style>
  <w:style w:type="character" w:customStyle="1" w:styleId="1110">
    <w:name w:val="МГП 1.1.1 Знак"/>
    <w:basedOn w:val="ad"/>
    <w:link w:val="111"/>
    <w:uiPriority w:val="99"/>
    <w:locked/>
    <w:rsid w:val="00043618"/>
    <w:rPr>
      <w:rFonts w:cs="Times New Roman"/>
    </w:rPr>
  </w:style>
  <w:style w:type="character" w:styleId="aff7">
    <w:name w:val="FollowedHyperlink"/>
    <w:rsid w:val="008C5C1A"/>
    <w:rPr>
      <w:rFonts w:cs="Times New Roman"/>
      <w:color w:val="800080"/>
      <w:u w:val="single"/>
    </w:rPr>
  </w:style>
  <w:style w:type="paragraph" w:styleId="aff8">
    <w:name w:val="Normal (Web)"/>
    <w:aliases w:val="Обычный (Web)1,Обычный (веб) Знак Знак,Обычный (Web) Знак Знак Знак"/>
    <w:basedOn w:val="a3"/>
    <w:link w:val="17"/>
    <w:qFormat/>
    <w:rsid w:val="008C5C1A"/>
    <w:pPr>
      <w:spacing w:before="100" w:beforeAutospacing="1" w:after="100" w:afterAutospacing="1"/>
    </w:pPr>
    <w:rPr>
      <w:color w:val="auto"/>
      <w:sz w:val="24"/>
      <w:szCs w:val="24"/>
      <w:lang w:val="x-none" w:eastAsia="x-none"/>
    </w:rPr>
  </w:style>
  <w:style w:type="paragraph" w:styleId="aff9">
    <w:name w:val="footnote text"/>
    <w:basedOn w:val="a3"/>
    <w:link w:val="affa"/>
    <w:uiPriority w:val="99"/>
    <w:rsid w:val="008C5C1A"/>
    <w:pPr>
      <w:ind w:firstLine="709"/>
      <w:jc w:val="both"/>
    </w:pPr>
    <w:rPr>
      <w:sz w:val="20"/>
      <w:szCs w:val="20"/>
      <w:lang w:val="x-none" w:eastAsia="x-none"/>
    </w:rPr>
  </w:style>
  <w:style w:type="character" w:customStyle="1" w:styleId="affa">
    <w:name w:val="Текст сноски Знак"/>
    <w:link w:val="aff9"/>
    <w:uiPriority w:val="99"/>
    <w:locked/>
    <w:rsid w:val="00A31AB7"/>
    <w:rPr>
      <w:rFonts w:cs="Times New Roman"/>
      <w:color w:val="000000"/>
    </w:rPr>
  </w:style>
  <w:style w:type="paragraph" w:styleId="affb">
    <w:name w:val="annotation text"/>
    <w:basedOn w:val="a3"/>
    <w:link w:val="affc"/>
    <w:uiPriority w:val="99"/>
    <w:semiHidden/>
    <w:rsid w:val="008C5C1A"/>
    <w:rPr>
      <w:sz w:val="20"/>
      <w:szCs w:val="20"/>
      <w:lang w:val="x-none" w:eastAsia="x-none"/>
    </w:rPr>
  </w:style>
  <w:style w:type="character" w:customStyle="1" w:styleId="affc">
    <w:name w:val="Текст примечания Знак"/>
    <w:link w:val="affb"/>
    <w:uiPriority w:val="99"/>
    <w:semiHidden/>
    <w:locked/>
    <w:rsid w:val="00A31AB7"/>
    <w:rPr>
      <w:rFonts w:cs="Times New Roman"/>
      <w:color w:val="000000"/>
    </w:rPr>
  </w:style>
  <w:style w:type="paragraph" w:styleId="affd">
    <w:name w:val="caption"/>
    <w:basedOn w:val="a3"/>
    <w:next w:val="a3"/>
    <w:uiPriority w:val="99"/>
    <w:rsid w:val="008C5C1A"/>
    <w:pPr>
      <w:jc w:val="center"/>
    </w:pPr>
    <w:rPr>
      <w:color w:val="auto"/>
      <w:sz w:val="26"/>
      <w:szCs w:val="26"/>
    </w:rPr>
  </w:style>
  <w:style w:type="paragraph" w:styleId="affe">
    <w:name w:val="endnote text"/>
    <w:basedOn w:val="a3"/>
    <w:link w:val="afff"/>
    <w:uiPriority w:val="99"/>
    <w:semiHidden/>
    <w:rsid w:val="008C5C1A"/>
    <w:pPr>
      <w:widowControl w:val="0"/>
      <w:autoSpaceDE w:val="0"/>
    </w:pPr>
    <w:rPr>
      <w:sz w:val="20"/>
      <w:szCs w:val="20"/>
      <w:lang w:val="x-none" w:eastAsia="x-none"/>
    </w:rPr>
  </w:style>
  <w:style w:type="character" w:customStyle="1" w:styleId="afff">
    <w:name w:val="Текст концевой сноски Знак"/>
    <w:link w:val="affe"/>
    <w:uiPriority w:val="99"/>
    <w:semiHidden/>
    <w:locked/>
    <w:rsid w:val="00A31AB7"/>
    <w:rPr>
      <w:rFonts w:cs="Times New Roman"/>
      <w:color w:val="000000"/>
    </w:rPr>
  </w:style>
  <w:style w:type="paragraph" w:styleId="afff0">
    <w:name w:val="Message Header"/>
    <w:basedOn w:val="a3"/>
    <w:link w:val="afff1"/>
    <w:uiPriority w:val="99"/>
    <w:rsid w:val="008C5C1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x-none" w:eastAsia="x-none"/>
    </w:rPr>
  </w:style>
  <w:style w:type="character" w:customStyle="1" w:styleId="afff1">
    <w:name w:val="Шапка Знак"/>
    <w:link w:val="afff0"/>
    <w:uiPriority w:val="99"/>
    <w:semiHidden/>
    <w:locked/>
    <w:rsid w:val="00A31AB7"/>
    <w:rPr>
      <w:rFonts w:ascii="Cambria" w:hAnsi="Cambria" w:cs="Times New Roman"/>
      <w:color w:val="000000"/>
      <w:sz w:val="24"/>
      <w:szCs w:val="24"/>
      <w:shd w:val="pct20" w:color="auto" w:fill="auto"/>
    </w:rPr>
  </w:style>
  <w:style w:type="paragraph" w:styleId="afff2">
    <w:name w:val="Subtitle"/>
    <w:basedOn w:val="a3"/>
    <w:link w:val="afff3"/>
    <w:uiPriority w:val="99"/>
    <w:qFormat/>
    <w:rsid w:val="008C5C1A"/>
    <w:pPr>
      <w:ind w:left="2127"/>
    </w:pPr>
    <w:rPr>
      <w:rFonts w:ascii="Cambria" w:hAnsi="Cambria"/>
      <w:sz w:val="24"/>
      <w:szCs w:val="24"/>
      <w:lang w:val="x-none" w:eastAsia="x-none"/>
    </w:rPr>
  </w:style>
  <w:style w:type="character" w:customStyle="1" w:styleId="afff3">
    <w:name w:val="Подзаголовок Знак"/>
    <w:link w:val="afff2"/>
    <w:uiPriority w:val="99"/>
    <w:locked/>
    <w:rsid w:val="00A31AB7"/>
    <w:rPr>
      <w:rFonts w:ascii="Cambria" w:hAnsi="Cambria" w:cs="Times New Roman"/>
      <w:color w:val="000000"/>
      <w:sz w:val="24"/>
      <w:szCs w:val="24"/>
    </w:rPr>
  </w:style>
  <w:style w:type="paragraph" w:customStyle="1" w:styleId="afff4">
    <w:name w:val="шапка"/>
    <w:basedOn w:val="a3"/>
    <w:rsid w:val="008C5C1A"/>
    <w:pPr>
      <w:jc w:val="center"/>
    </w:pPr>
    <w:rPr>
      <w:color w:val="auto"/>
      <w:sz w:val="24"/>
      <w:szCs w:val="24"/>
    </w:rPr>
  </w:style>
  <w:style w:type="paragraph" w:customStyle="1" w:styleId="afff5">
    <w:name w:val="текст"/>
    <w:basedOn w:val="aa"/>
    <w:autoRedefine/>
    <w:rsid w:val="008C5C1A"/>
    <w:pPr>
      <w:tabs>
        <w:tab w:val="left" w:pos="-38"/>
      </w:tabs>
      <w:ind w:left="284" w:right="-58" w:firstLine="284"/>
      <w:jc w:val="both"/>
    </w:pPr>
    <w:rPr>
      <w:rFonts w:ascii="Times New Roman" w:hAnsi="Times New Roman"/>
      <w:spacing w:val="-1"/>
      <w:sz w:val="28"/>
      <w:szCs w:val="28"/>
    </w:rPr>
  </w:style>
  <w:style w:type="paragraph" w:customStyle="1" w:styleId="29">
    <w:name w:val="заголовок 2"/>
    <w:basedOn w:val="a3"/>
    <w:next w:val="a3"/>
    <w:uiPriority w:val="99"/>
    <w:rsid w:val="008C5C1A"/>
    <w:pPr>
      <w:keepNext/>
      <w:widowControl w:val="0"/>
      <w:jc w:val="center"/>
    </w:pPr>
    <w:rPr>
      <w:color w:val="auto"/>
    </w:rPr>
  </w:style>
  <w:style w:type="paragraph" w:customStyle="1" w:styleId="61">
    <w:name w:val="заголовок 6"/>
    <w:basedOn w:val="a3"/>
    <w:next w:val="a3"/>
    <w:uiPriority w:val="99"/>
    <w:rsid w:val="008C5C1A"/>
    <w:pPr>
      <w:keepNext/>
      <w:autoSpaceDE w:val="0"/>
      <w:autoSpaceDN w:val="0"/>
      <w:spacing w:line="300" w:lineRule="exact"/>
      <w:jc w:val="center"/>
    </w:pPr>
    <w:rPr>
      <w:color w:val="auto"/>
      <w:sz w:val="24"/>
      <w:szCs w:val="24"/>
    </w:rPr>
  </w:style>
  <w:style w:type="paragraph" w:customStyle="1" w:styleId="afff6">
    <w:name w:val="Çàã.ðàçäåëà"/>
    <w:basedOn w:val="a3"/>
    <w:uiPriority w:val="99"/>
    <w:rsid w:val="008C5C1A"/>
    <w:pPr>
      <w:widowControl w:val="0"/>
      <w:autoSpaceDE w:val="0"/>
      <w:autoSpaceDN w:val="0"/>
      <w:jc w:val="center"/>
    </w:pPr>
    <w:rPr>
      <w:rFonts w:ascii="Antiqua" w:hAnsi="Antiqua"/>
      <w:color w:val="auto"/>
      <w:sz w:val="26"/>
      <w:szCs w:val="26"/>
    </w:rPr>
  </w:style>
  <w:style w:type="paragraph" w:customStyle="1" w:styleId="afff7">
    <w:name w:val="Заголовок таблицы"/>
    <w:basedOn w:val="a3"/>
    <w:rsid w:val="008C5C1A"/>
    <w:pPr>
      <w:jc w:val="center"/>
    </w:pPr>
    <w:rPr>
      <w:rFonts w:ascii="Peterburg" w:hAnsi="Peterburg"/>
      <w:color w:val="auto"/>
    </w:rPr>
  </w:style>
  <w:style w:type="paragraph" w:customStyle="1" w:styleId="afff8">
    <w:name w:val="Назв.табл."/>
    <w:basedOn w:val="a3"/>
    <w:uiPriority w:val="99"/>
    <w:rsid w:val="008C5C1A"/>
    <w:pPr>
      <w:jc w:val="right"/>
    </w:pPr>
    <w:rPr>
      <w:rFonts w:ascii="HelvDL" w:hAnsi="HelvDL"/>
      <w:i/>
      <w:iCs/>
      <w:color w:val="auto"/>
      <w:sz w:val="22"/>
      <w:szCs w:val="22"/>
    </w:rPr>
  </w:style>
  <w:style w:type="paragraph" w:customStyle="1" w:styleId="18">
    <w:name w:val="Список 1"/>
    <w:basedOn w:val="a3"/>
    <w:uiPriority w:val="99"/>
    <w:rsid w:val="008C5C1A"/>
    <w:pPr>
      <w:spacing w:before="120" w:after="120"/>
      <w:ind w:left="360" w:hanging="360"/>
      <w:jc w:val="both"/>
    </w:pPr>
    <w:rPr>
      <w:color w:val="auto"/>
      <w:sz w:val="16"/>
      <w:szCs w:val="16"/>
    </w:rPr>
  </w:style>
  <w:style w:type="paragraph" w:customStyle="1" w:styleId="afff9">
    <w:name w:val="Список с маркерами"/>
    <w:basedOn w:val="af0"/>
    <w:uiPriority w:val="99"/>
    <w:rsid w:val="008C5C1A"/>
    <w:pPr>
      <w:tabs>
        <w:tab w:val="num" w:pos="1080"/>
        <w:tab w:val="num" w:pos="1571"/>
      </w:tabs>
      <w:autoSpaceDE w:val="0"/>
      <w:autoSpaceDN w:val="0"/>
      <w:adjustRightInd w:val="0"/>
      <w:spacing w:before="120" w:after="0" w:line="288" w:lineRule="auto"/>
      <w:ind w:left="1060" w:hanging="340"/>
      <w:jc w:val="both"/>
    </w:pPr>
    <w:rPr>
      <w:color w:val="auto"/>
      <w:sz w:val="26"/>
      <w:szCs w:val="26"/>
    </w:rPr>
  </w:style>
  <w:style w:type="paragraph" w:customStyle="1" w:styleId="afffa">
    <w:name w:val="Абзац"/>
    <w:basedOn w:val="a3"/>
    <w:link w:val="afffb"/>
    <w:qFormat/>
    <w:rsid w:val="008C5C1A"/>
    <w:pPr>
      <w:overflowPunct w:val="0"/>
      <w:autoSpaceDE w:val="0"/>
      <w:autoSpaceDN w:val="0"/>
      <w:adjustRightInd w:val="0"/>
      <w:spacing w:before="120"/>
      <w:ind w:firstLine="1276"/>
      <w:jc w:val="both"/>
    </w:pPr>
    <w:rPr>
      <w:color w:val="auto"/>
      <w:sz w:val="16"/>
      <w:szCs w:val="16"/>
    </w:rPr>
  </w:style>
  <w:style w:type="paragraph" w:customStyle="1" w:styleId="xl401">
    <w:name w:val="xl401"/>
    <w:basedOn w:val="a3"/>
    <w:uiPriority w:val="99"/>
    <w:rsid w:val="008C5C1A"/>
    <w:pPr>
      <w:spacing w:before="100" w:after="100"/>
    </w:pPr>
    <w:rPr>
      <w:rFonts w:ascii="Courier New" w:hAnsi="Courier New" w:cs="Courier New"/>
      <w:color w:val="auto"/>
      <w:sz w:val="16"/>
      <w:szCs w:val="16"/>
    </w:rPr>
  </w:style>
  <w:style w:type="paragraph" w:customStyle="1" w:styleId="afffc">
    <w:name w:val="Заг.раздела"/>
    <w:basedOn w:val="a3"/>
    <w:uiPriority w:val="99"/>
    <w:rsid w:val="008C5C1A"/>
    <w:pPr>
      <w:overflowPunct w:val="0"/>
      <w:autoSpaceDE w:val="0"/>
      <w:autoSpaceDN w:val="0"/>
      <w:adjustRightInd w:val="0"/>
      <w:jc w:val="center"/>
    </w:pPr>
    <w:rPr>
      <w:rFonts w:ascii="Antiqua" w:hAnsi="Antiqua"/>
      <w:color w:val="auto"/>
      <w:sz w:val="26"/>
      <w:szCs w:val="26"/>
    </w:rPr>
  </w:style>
  <w:style w:type="paragraph" w:customStyle="1" w:styleId="36">
    <w:name w:val="заголовок 3"/>
    <w:basedOn w:val="a3"/>
    <w:next w:val="a3"/>
    <w:uiPriority w:val="99"/>
    <w:rsid w:val="008C5C1A"/>
    <w:pPr>
      <w:keepNext/>
      <w:autoSpaceDE w:val="0"/>
      <w:autoSpaceDN w:val="0"/>
      <w:spacing w:line="300" w:lineRule="exact"/>
      <w:jc w:val="center"/>
    </w:pPr>
    <w:rPr>
      <w:b/>
      <w:bCs/>
      <w:color w:val="auto"/>
    </w:rPr>
  </w:style>
  <w:style w:type="paragraph" w:customStyle="1" w:styleId="Oaenooaae">
    <w:name w:val="Oaeno oaae."/>
    <w:basedOn w:val="a3"/>
    <w:uiPriority w:val="99"/>
    <w:rsid w:val="008C5C1A"/>
    <w:pPr>
      <w:spacing w:line="260" w:lineRule="exact"/>
    </w:pPr>
    <w:rPr>
      <w:rFonts w:ascii="HelvDL" w:hAnsi="HelvDL"/>
      <w:color w:val="auto"/>
      <w:lang w:eastAsia="ar-SA"/>
    </w:rPr>
  </w:style>
  <w:style w:type="paragraph" w:customStyle="1" w:styleId="Oaenoaiee">
    <w:name w:val="Oaeno aiee."/>
    <w:basedOn w:val="a3"/>
    <w:rsid w:val="008C5C1A"/>
    <w:pPr>
      <w:spacing w:line="300" w:lineRule="exact"/>
      <w:ind w:firstLine="720"/>
      <w:jc w:val="both"/>
    </w:pPr>
    <w:rPr>
      <w:rFonts w:ascii="Peterburg" w:hAnsi="Peterburg"/>
      <w:color w:val="auto"/>
      <w:spacing w:val="-4"/>
      <w:lang w:eastAsia="ar-SA"/>
    </w:rPr>
  </w:style>
  <w:style w:type="paragraph" w:customStyle="1" w:styleId="afffd">
    <w:name w:val="Заголграф"/>
    <w:basedOn w:val="3"/>
    <w:uiPriority w:val="99"/>
    <w:rsid w:val="008C5C1A"/>
    <w:pPr>
      <w:spacing w:before="120" w:after="240"/>
      <w:jc w:val="center"/>
      <w:outlineLvl w:val="9"/>
    </w:pPr>
    <w:rPr>
      <w:sz w:val="22"/>
      <w:szCs w:val="22"/>
    </w:rPr>
  </w:style>
  <w:style w:type="paragraph" w:customStyle="1" w:styleId="afffe">
    <w:name w:val="Çàãîëîâîê ò"/>
    <w:basedOn w:val="a3"/>
    <w:uiPriority w:val="99"/>
    <w:rsid w:val="008C5C1A"/>
    <w:pPr>
      <w:widowControl w:val="0"/>
      <w:autoSpaceDE w:val="0"/>
      <w:spacing w:line="276" w:lineRule="auto"/>
      <w:jc w:val="center"/>
    </w:pPr>
    <w:rPr>
      <w:rFonts w:ascii="Peterburg" w:hAnsi="Peterburg"/>
      <w:color w:val="auto"/>
      <w:lang w:eastAsia="ar-SA"/>
    </w:rPr>
  </w:style>
  <w:style w:type="paragraph" w:customStyle="1" w:styleId="xl33">
    <w:name w:val="xl33"/>
    <w:basedOn w:val="a3"/>
    <w:uiPriority w:val="99"/>
    <w:rsid w:val="008C5C1A"/>
    <w:pPr>
      <w:spacing w:before="100" w:beforeAutospacing="1" w:after="100" w:afterAutospacing="1"/>
      <w:jc w:val="center"/>
    </w:pPr>
    <w:rPr>
      <w:rFonts w:eastAsia="Arial Unicode MS"/>
      <w:b/>
      <w:bCs/>
      <w:color w:val="auto"/>
    </w:rPr>
  </w:style>
  <w:style w:type="paragraph" w:customStyle="1" w:styleId="affff">
    <w:name w:val="текст сноски"/>
    <w:basedOn w:val="a3"/>
    <w:uiPriority w:val="99"/>
    <w:rsid w:val="008C5C1A"/>
    <w:pPr>
      <w:widowControl w:val="0"/>
      <w:ind w:firstLine="709"/>
      <w:jc w:val="both"/>
    </w:pPr>
    <w:rPr>
      <w:rFonts w:ascii="Arial" w:hAnsi="Arial" w:cs="Arial"/>
      <w:color w:val="auto"/>
      <w:sz w:val="24"/>
      <w:szCs w:val="24"/>
    </w:rPr>
  </w:style>
  <w:style w:type="paragraph" w:customStyle="1" w:styleId="Normal1">
    <w:name w:val="Normal1"/>
    <w:uiPriority w:val="99"/>
    <w:rsid w:val="008C5C1A"/>
  </w:style>
  <w:style w:type="paragraph" w:customStyle="1" w:styleId="affff0">
    <w:name w:val="Таблица"/>
    <w:basedOn w:val="afff0"/>
    <w:uiPriority w:val="99"/>
    <w:rsid w:val="008C5C1A"/>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9">
    <w:name w:val="çàãîëîâîê 1"/>
    <w:basedOn w:val="a3"/>
    <w:next w:val="a3"/>
    <w:uiPriority w:val="99"/>
    <w:rsid w:val="008C5C1A"/>
    <w:pPr>
      <w:keepNext/>
      <w:widowControl w:val="0"/>
      <w:jc w:val="center"/>
    </w:pPr>
    <w:rPr>
      <w:rFonts w:ascii="Peterburg" w:hAnsi="Peterburg"/>
      <w:b/>
      <w:color w:val="auto"/>
      <w:szCs w:val="20"/>
    </w:rPr>
  </w:style>
  <w:style w:type="paragraph" w:customStyle="1" w:styleId="affff1">
    <w:name w:val="Список с номерами"/>
    <w:basedOn w:val="afffa"/>
    <w:uiPriority w:val="99"/>
    <w:rsid w:val="008C5C1A"/>
    <w:pPr>
      <w:tabs>
        <w:tab w:val="num" w:pos="1276"/>
        <w:tab w:val="num" w:pos="1680"/>
      </w:tabs>
      <w:overflowPunct/>
      <w:autoSpaceDE/>
      <w:autoSpaceDN/>
      <w:adjustRightInd/>
      <w:ind w:left="1680" w:firstLine="851"/>
    </w:pPr>
  </w:style>
  <w:style w:type="paragraph" w:customStyle="1" w:styleId="xl24">
    <w:name w:val="xl24"/>
    <w:basedOn w:val="a3"/>
    <w:uiPriority w:val="99"/>
    <w:rsid w:val="008C5C1A"/>
    <w:pPr>
      <w:spacing w:before="100" w:beforeAutospacing="1" w:after="100" w:afterAutospacing="1"/>
      <w:jc w:val="right"/>
    </w:pPr>
    <w:rPr>
      <w:rFonts w:eastAsia="Arial Unicode MS"/>
      <w:i/>
      <w:iCs/>
      <w:color w:val="auto"/>
      <w:sz w:val="26"/>
      <w:szCs w:val="26"/>
    </w:rPr>
  </w:style>
  <w:style w:type="character" w:styleId="affff2">
    <w:name w:val="footnote reference"/>
    <w:uiPriority w:val="99"/>
    <w:rsid w:val="008C5C1A"/>
    <w:rPr>
      <w:rFonts w:cs="Times New Roman"/>
      <w:vertAlign w:val="superscript"/>
    </w:rPr>
  </w:style>
  <w:style w:type="table" w:styleId="1a">
    <w:name w:val="Table Grid 1"/>
    <w:basedOn w:val="a5"/>
    <w:uiPriority w:val="99"/>
    <w:rsid w:val="008C5C1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3">
    <w:name w:val="TOC Heading"/>
    <w:basedOn w:val="10"/>
    <w:next w:val="a3"/>
    <w:uiPriority w:val="39"/>
    <w:qFormat/>
    <w:rsid w:val="00633CBF"/>
    <w:pPr>
      <w:keepLines/>
      <w:spacing w:before="480" w:after="0" w:line="276" w:lineRule="auto"/>
      <w:outlineLvl w:val="9"/>
    </w:pPr>
    <w:rPr>
      <w:rFonts w:ascii="Cambria" w:hAnsi="Cambria"/>
      <w:color w:val="365F91"/>
      <w:kern w:val="0"/>
      <w:sz w:val="28"/>
      <w:szCs w:val="28"/>
      <w:lang w:eastAsia="en-US"/>
    </w:rPr>
  </w:style>
  <w:style w:type="paragraph" w:styleId="1b">
    <w:name w:val="toc 1"/>
    <w:basedOn w:val="a3"/>
    <w:next w:val="a3"/>
    <w:rsid w:val="004D4984"/>
    <w:pPr>
      <w:spacing w:before="120"/>
    </w:pPr>
    <w:rPr>
      <w:b/>
      <w:bCs/>
      <w:iCs/>
      <w:sz w:val="32"/>
      <w:szCs w:val="24"/>
    </w:rPr>
  </w:style>
  <w:style w:type="paragraph" w:styleId="41">
    <w:name w:val="toc 4"/>
    <w:basedOn w:val="a3"/>
    <w:next w:val="a3"/>
    <w:rsid w:val="004D4984"/>
    <w:pPr>
      <w:ind w:left="840"/>
    </w:pPr>
    <w:rPr>
      <w:sz w:val="24"/>
      <w:szCs w:val="20"/>
    </w:rPr>
  </w:style>
  <w:style w:type="paragraph" w:styleId="53">
    <w:name w:val="toc 5"/>
    <w:basedOn w:val="a3"/>
    <w:next w:val="a3"/>
    <w:autoRedefine/>
    <w:rsid w:val="003837BC"/>
    <w:pPr>
      <w:ind w:left="1120"/>
    </w:pPr>
    <w:rPr>
      <w:rFonts w:ascii="Calibri" w:hAnsi="Calibri"/>
      <w:sz w:val="20"/>
      <w:szCs w:val="20"/>
    </w:rPr>
  </w:style>
  <w:style w:type="paragraph" w:styleId="62">
    <w:name w:val="toc 6"/>
    <w:basedOn w:val="a3"/>
    <w:next w:val="a3"/>
    <w:autoRedefine/>
    <w:rsid w:val="003837BC"/>
    <w:pPr>
      <w:ind w:left="1400"/>
    </w:pPr>
    <w:rPr>
      <w:rFonts w:ascii="Calibri" w:hAnsi="Calibri"/>
      <w:sz w:val="20"/>
      <w:szCs w:val="20"/>
    </w:rPr>
  </w:style>
  <w:style w:type="paragraph" w:styleId="71">
    <w:name w:val="toc 7"/>
    <w:basedOn w:val="a3"/>
    <w:next w:val="a3"/>
    <w:autoRedefine/>
    <w:rsid w:val="003837BC"/>
    <w:pPr>
      <w:ind w:left="1680"/>
    </w:pPr>
    <w:rPr>
      <w:rFonts w:ascii="Calibri" w:hAnsi="Calibri"/>
      <w:sz w:val="20"/>
      <w:szCs w:val="20"/>
    </w:rPr>
  </w:style>
  <w:style w:type="paragraph" w:styleId="82">
    <w:name w:val="toc 8"/>
    <w:basedOn w:val="a3"/>
    <w:next w:val="a3"/>
    <w:autoRedefine/>
    <w:rsid w:val="003837BC"/>
    <w:pPr>
      <w:ind w:left="1960"/>
    </w:pPr>
    <w:rPr>
      <w:rFonts w:ascii="Calibri" w:hAnsi="Calibri"/>
      <w:sz w:val="20"/>
      <w:szCs w:val="20"/>
    </w:rPr>
  </w:style>
  <w:style w:type="paragraph" w:styleId="91">
    <w:name w:val="toc 9"/>
    <w:basedOn w:val="a3"/>
    <w:next w:val="a3"/>
    <w:autoRedefine/>
    <w:rsid w:val="003837BC"/>
    <w:pPr>
      <w:ind w:left="2240"/>
    </w:pPr>
    <w:rPr>
      <w:rFonts w:ascii="Calibri" w:hAnsi="Calibri"/>
      <w:sz w:val="20"/>
      <w:szCs w:val="20"/>
    </w:rPr>
  </w:style>
  <w:style w:type="paragraph" w:customStyle="1" w:styleId="font5">
    <w:name w:val="font5"/>
    <w:basedOn w:val="a3"/>
    <w:uiPriority w:val="99"/>
    <w:rsid w:val="00EF679C"/>
    <w:pPr>
      <w:spacing w:before="100" w:beforeAutospacing="1" w:after="100" w:afterAutospacing="1"/>
    </w:pPr>
    <w:rPr>
      <w:color w:val="auto"/>
      <w:sz w:val="22"/>
      <w:szCs w:val="22"/>
    </w:rPr>
  </w:style>
  <w:style w:type="paragraph" w:customStyle="1" w:styleId="font6">
    <w:name w:val="font6"/>
    <w:basedOn w:val="a3"/>
    <w:uiPriority w:val="99"/>
    <w:rsid w:val="00EF679C"/>
    <w:pPr>
      <w:spacing w:before="100" w:beforeAutospacing="1" w:after="100" w:afterAutospacing="1"/>
    </w:pPr>
    <w:rPr>
      <w:color w:val="auto"/>
      <w:sz w:val="22"/>
      <w:szCs w:val="22"/>
    </w:rPr>
  </w:style>
  <w:style w:type="paragraph" w:customStyle="1" w:styleId="font7">
    <w:name w:val="font7"/>
    <w:basedOn w:val="a3"/>
    <w:uiPriority w:val="99"/>
    <w:rsid w:val="00EF679C"/>
    <w:pPr>
      <w:spacing w:before="100" w:beforeAutospacing="1" w:after="100" w:afterAutospacing="1"/>
    </w:pPr>
    <w:rPr>
      <w:color w:val="auto"/>
      <w:sz w:val="22"/>
      <w:szCs w:val="22"/>
    </w:rPr>
  </w:style>
  <w:style w:type="paragraph" w:customStyle="1" w:styleId="xl63">
    <w:name w:val="xl63"/>
    <w:basedOn w:val="a3"/>
    <w:uiPriority w:val="99"/>
    <w:rsid w:val="00EF679C"/>
    <w:pPr>
      <w:spacing w:before="100" w:beforeAutospacing="1" w:after="100" w:afterAutospacing="1"/>
    </w:pPr>
    <w:rPr>
      <w:color w:val="auto"/>
      <w:sz w:val="22"/>
      <w:szCs w:val="22"/>
    </w:rPr>
  </w:style>
  <w:style w:type="paragraph" w:customStyle="1" w:styleId="xl64">
    <w:name w:val="xl64"/>
    <w:basedOn w:val="a3"/>
    <w:uiPriority w:val="99"/>
    <w:rsid w:val="00EF679C"/>
    <w:pPr>
      <w:spacing w:before="100" w:beforeAutospacing="1" w:after="100" w:afterAutospacing="1"/>
      <w:jc w:val="center"/>
      <w:textAlignment w:val="top"/>
    </w:pPr>
    <w:rPr>
      <w:color w:val="auto"/>
      <w:sz w:val="22"/>
      <w:szCs w:val="22"/>
    </w:rPr>
  </w:style>
  <w:style w:type="paragraph" w:customStyle="1" w:styleId="xl65">
    <w:name w:val="xl65"/>
    <w:basedOn w:val="a3"/>
    <w:uiPriority w:val="99"/>
    <w:rsid w:val="00EF679C"/>
    <w:pPr>
      <w:spacing w:before="100" w:beforeAutospacing="1" w:after="100" w:afterAutospacing="1"/>
    </w:pPr>
    <w:rPr>
      <w:b/>
      <w:bCs/>
      <w:color w:val="auto"/>
      <w:sz w:val="22"/>
      <w:szCs w:val="22"/>
    </w:rPr>
  </w:style>
  <w:style w:type="paragraph" w:customStyle="1" w:styleId="xl66">
    <w:name w:val="xl66"/>
    <w:basedOn w:val="a3"/>
    <w:uiPriority w:val="99"/>
    <w:rsid w:val="00EF679C"/>
    <w:pPr>
      <w:pBdr>
        <w:top w:val="single" w:sz="4" w:space="0" w:color="auto"/>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67">
    <w:name w:val="xl67"/>
    <w:basedOn w:val="a3"/>
    <w:uiPriority w:val="99"/>
    <w:rsid w:val="00EF679C"/>
    <w:pPr>
      <w:pBdr>
        <w:top w:val="single" w:sz="4" w:space="0" w:color="auto"/>
        <w:left w:val="single" w:sz="4" w:space="0" w:color="auto"/>
        <w:bottom w:val="single" w:sz="4" w:space="0" w:color="auto"/>
      </w:pBdr>
      <w:spacing w:before="100" w:beforeAutospacing="1" w:after="100" w:afterAutospacing="1"/>
    </w:pPr>
    <w:rPr>
      <w:b/>
      <w:bCs/>
      <w:color w:val="auto"/>
      <w:sz w:val="22"/>
      <w:szCs w:val="22"/>
    </w:rPr>
  </w:style>
  <w:style w:type="paragraph" w:customStyle="1" w:styleId="xl68">
    <w:name w:val="xl68"/>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69">
    <w:name w:val="xl69"/>
    <w:basedOn w:val="a3"/>
    <w:uiPriority w:val="99"/>
    <w:rsid w:val="00EF679C"/>
    <w:pPr>
      <w:pBdr>
        <w:top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70">
    <w:name w:val="xl70"/>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1">
    <w:name w:val="xl71"/>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2">
    <w:name w:val="xl72"/>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3">
    <w:name w:val="xl73"/>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74">
    <w:name w:val="xl74"/>
    <w:basedOn w:val="a3"/>
    <w:uiPriority w:val="99"/>
    <w:rsid w:val="00EF679C"/>
    <w:pPr>
      <w:pBdr>
        <w:top w:val="single" w:sz="4" w:space="0" w:color="auto"/>
        <w:left w:val="single" w:sz="4" w:space="0" w:color="auto"/>
      </w:pBdr>
      <w:spacing w:before="100" w:beforeAutospacing="1" w:after="100" w:afterAutospacing="1"/>
      <w:jc w:val="center"/>
      <w:textAlignment w:val="center"/>
    </w:pPr>
    <w:rPr>
      <w:color w:val="auto"/>
      <w:sz w:val="22"/>
      <w:szCs w:val="22"/>
    </w:rPr>
  </w:style>
  <w:style w:type="paragraph" w:customStyle="1" w:styleId="xl75">
    <w:name w:val="xl75"/>
    <w:basedOn w:val="a3"/>
    <w:uiPriority w:val="99"/>
    <w:rsid w:val="00EF679C"/>
    <w:pPr>
      <w:pBdr>
        <w:top w:val="single" w:sz="4" w:space="0" w:color="auto"/>
      </w:pBdr>
      <w:spacing w:before="100" w:beforeAutospacing="1" w:after="100" w:afterAutospacing="1"/>
      <w:jc w:val="center"/>
      <w:textAlignment w:val="center"/>
    </w:pPr>
    <w:rPr>
      <w:color w:val="auto"/>
      <w:sz w:val="22"/>
      <w:szCs w:val="22"/>
    </w:rPr>
  </w:style>
  <w:style w:type="paragraph" w:customStyle="1" w:styleId="xl76">
    <w:name w:val="xl76"/>
    <w:basedOn w:val="a3"/>
    <w:uiPriority w:val="99"/>
    <w:rsid w:val="00EF679C"/>
    <w:pPr>
      <w:pBdr>
        <w:top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7">
    <w:name w:val="xl77"/>
    <w:basedOn w:val="a3"/>
    <w:uiPriority w:val="99"/>
    <w:rsid w:val="00EF679C"/>
    <w:pPr>
      <w:pBdr>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78">
    <w:name w:val="xl78"/>
    <w:basedOn w:val="a3"/>
    <w:uiPriority w:val="99"/>
    <w:rsid w:val="00EF679C"/>
    <w:pPr>
      <w:pBdr>
        <w:bottom w:val="single" w:sz="4" w:space="0" w:color="auto"/>
      </w:pBdr>
      <w:spacing w:before="100" w:beforeAutospacing="1" w:after="100" w:afterAutospacing="1"/>
      <w:jc w:val="center"/>
      <w:textAlignment w:val="center"/>
    </w:pPr>
    <w:rPr>
      <w:color w:val="auto"/>
      <w:sz w:val="22"/>
      <w:szCs w:val="22"/>
    </w:rPr>
  </w:style>
  <w:style w:type="paragraph" w:customStyle="1" w:styleId="xl79">
    <w:name w:val="xl79"/>
    <w:basedOn w:val="a3"/>
    <w:uiPriority w:val="99"/>
    <w:rsid w:val="00EF679C"/>
    <w:pPr>
      <w:pBdr>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0">
    <w:name w:val="xl80"/>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1">
    <w:name w:val="xl81"/>
    <w:basedOn w:val="a3"/>
    <w:uiPriority w:val="99"/>
    <w:rsid w:val="00EF679C"/>
    <w:pPr>
      <w:pBdr>
        <w:top w:val="single" w:sz="4" w:space="0" w:color="auto"/>
        <w:left w:val="single" w:sz="4" w:space="0" w:color="auto"/>
      </w:pBdr>
      <w:spacing w:before="100" w:beforeAutospacing="1" w:after="100" w:afterAutospacing="1"/>
      <w:textAlignment w:val="center"/>
    </w:pPr>
    <w:rPr>
      <w:color w:val="auto"/>
      <w:sz w:val="22"/>
      <w:szCs w:val="22"/>
    </w:rPr>
  </w:style>
  <w:style w:type="paragraph" w:customStyle="1" w:styleId="xl82">
    <w:name w:val="xl82"/>
    <w:basedOn w:val="a3"/>
    <w:uiPriority w:val="99"/>
    <w:rsid w:val="00EF679C"/>
    <w:pPr>
      <w:pBdr>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3">
    <w:name w:val="xl83"/>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4">
    <w:name w:val="xl8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5">
    <w:name w:val="xl85"/>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86">
    <w:name w:val="xl86"/>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7">
    <w:name w:val="xl87"/>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88">
    <w:name w:val="xl88"/>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9">
    <w:name w:val="xl89"/>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0">
    <w:name w:val="xl90"/>
    <w:basedOn w:val="a3"/>
    <w:uiPriority w:val="99"/>
    <w:rsid w:val="00EF679C"/>
    <w:pPr>
      <w:pBdr>
        <w:left w:val="single" w:sz="4" w:space="0" w:color="auto"/>
      </w:pBdr>
      <w:spacing w:before="100" w:beforeAutospacing="1" w:after="100" w:afterAutospacing="1"/>
      <w:jc w:val="center"/>
      <w:textAlignment w:val="center"/>
    </w:pPr>
    <w:rPr>
      <w:color w:val="auto"/>
      <w:sz w:val="22"/>
      <w:szCs w:val="22"/>
    </w:rPr>
  </w:style>
  <w:style w:type="paragraph" w:customStyle="1" w:styleId="xl91">
    <w:name w:val="xl91"/>
    <w:basedOn w:val="a3"/>
    <w:uiPriority w:val="99"/>
    <w:rsid w:val="00EF679C"/>
    <w:pPr>
      <w:spacing w:before="100" w:beforeAutospacing="1" w:after="100" w:afterAutospacing="1"/>
      <w:jc w:val="center"/>
      <w:textAlignment w:val="center"/>
    </w:pPr>
    <w:rPr>
      <w:color w:val="auto"/>
      <w:sz w:val="22"/>
      <w:szCs w:val="22"/>
    </w:rPr>
  </w:style>
  <w:style w:type="paragraph" w:customStyle="1" w:styleId="xl92">
    <w:name w:val="xl92"/>
    <w:basedOn w:val="a3"/>
    <w:uiPriority w:val="99"/>
    <w:rsid w:val="00EF679C"/>
    <w:pPr>
      <w:pBdr>
        <w:right w:val="single" w:sz="4" w:space="0" w:color="auto"/>
      </w:pBdr>
      <w:spacing w:before="100" w:beforeAutospacing="1" w:after="100" w:afterAutospacing="1"/>
      <w:jc w:val="center"/>
      <w:textAlignment w:val="center"/>
    </w:pPr>
    <w:rPr>
      <w:color w:val="auto"/>
      <w:sz w:val="22"/>
      <w:szCs w:val="22"/>
    </w:rPr>
  </w:style>
  <w:style w:type="paragraph" w:customStyle="1" w:styleId="xl93">
    <w:name w:val="xl9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4">
    <w:name w:val="xl94"/>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5">
    <w:name w:val="xl9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6">
    <w:name w:val="xl96"/>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7">
    <w:name w:val="xl97"/>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8">
    <w:name w:val="xl98"/>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9">
    <w:name w:val="xl99"/>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100">
    <w:name w:val="xl100"/>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1">
    <w:name w:val="xl101"/>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102">
    <w:name w:val="xl102"/>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3">
    <w:name w:val="xl10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4">
    <w:name w:val="xl104"/>
    <w:basedOn w:val="a3"/>
    <w:uiPriority w:val="99"/>
    <w:rsid w:val="00EF679C"/>
    <w:pPr>
      <w:pBdr>
        <w:top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5">
    <w:name w:val="xl10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106">
    <w:name w:val="xl106"/>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07">
    <w:name w:val="xl107"/>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8">
    <w:name w:val="xl108"/>
    <w:basedOn w:val="a3"/>
    <w:uiPriority w:val="99"/>
    <w:rsid w:val="00EF679C"/>
    <w:pPr>
      <w:pBdr>
        <w:top w:val="single" w:sz="4" w:space="0" w:color="auto"/>
      </w:pBdr>
      <w:spacing w:before="100" w:beforeAutospacing="1" w:after="100" w:afterAutospacing="1"/>
      <w:textAlignment w:val="center"/>
    </w:pPr>
    <w:rPr>
      <w:color w:val="auto"/>
      <w:sz w:val="22"/>
      <w:szCs w:val="22"/>
      <w:u w:val="single"/>
    </w:rPr>
  </w:style>
  <w:style w:type="paragraph" w:customStyle="1" w:styleId="xl109">
    <w:name w:val="xl109"/>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0">
    <w:name w:val="xl110"/>
    <w:basedOn w:val="a3"/>
    <w:uiPriority w:val="99"/>
    <w:rsid w:val="00EF679C"/>
    <w:pPr>
      <w:pBdr>
        <w:bottom w:val="single" w:sz="4" w:space="0" w:color="auto"/>
      </w:pBdr>
      <w:spacing w:before="100" w:beforeAutospacing="1" w:after="100" w:afterAutospacing="1"/>
      <w:textAlignment w:val="center"/>
    </w:pPr>
    <w:rPr>
      <w:color w:val="auto"/>
      <w:sz w:val="22"/>
      <w:szCs w:val="22"/>
      <w:u w:val="single"/>
    </w:rPr>
  </w:style>
  <w:style w:type="paragraph" w:customStyle="1" w:styleId="xl111">
    <w:name w:val="xl111"/>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2">
    <w:name w:val="xl112"/>
    <w:basedOn w:val="a3"/>
    <w:uiPriority w:val="99"/>
    <w:rsid w:val="00EF679C"/>
    <w:pPr>
      <w:spacing w:before="100" w:beforeAutospacing="1" w:after="100" w:afterAutospacing="1"/>
      <w:textAlignment w:val="center"/>
    </w:pPr>
    <w:rPr>
      <w:b/>
      <w:bCs/>
      <w:color w:val="auto"/>
      <w:sz w:val="22"/>
      <w:szCs w:val="22"/>
    </w:rPr>
  </w:style>
  <w:style w:type="paragraph" w:customStyle="1" w:styleId="xl113">
    <w:name w:val="xl113"/>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4">
    <w:name w:val="xl11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15">
    <w:name w:val="xl115"/>
    <w:basedOn w:val="a3"/>
    <w:uiPriority w:val="99"/>
    <w:rsid w:val="00EF679C"/>
    <w:pPr>
      <w:pBdr>
        <w:left w:val="single" w:sz="4" w:space="0" w:color="auto"/>
      </w:pBdr>
      <w:spacing w:before="100" w:beforeAutospacing="1" w:after="100" w:afterAutospacing="1"/>
      <w:textAlignment w:val="center"/>
    </w:pPr>
    <w:rPr>
      <w:color w:val="auto"/>
      <w:sz w:val="22"/>
      <w:szCs w:val="22"/>
    </w:rPr>
  </w:style>
  <w:style w:type="paragraph" w:customStyle="1" w:styleId="xl116">
    <w:name w:val="xl116"/>
    <w:basedOn w:val="a3"/>
    <w:uiPriority w:val="99"/>
    <w:rsid w:val="00EF679C"/>
    <w:pPr>
      <w:spacing w:before="100" w:beforeAutospacing="1" w:after="100" w:afterAutospacing="1"/>
      <w:textAlignment w:val="center"/>
    </w:pPr>
    <w:rPr>
      <w:color w:val="auto"/>
      <w:sz w:val="22"/>
      <w:szCs w:val="22"/>
    </w:rPr>
  </w:style>
  <w:style w:type="paragraph" w:customStyle="1" w:styleId="xl117">
    <w:name w:val="xl117"/>
    <w:basedOn w:val="a3"/>
    <w:uiPriority w:val="99"/>
    <w:rsid w:val="00EF679C"/>
    <w:pPr>
      <w:pBdr>
        <w:right w:val="single" w:sz="4" w:space="0" w:color="auto"/>
      </w:pBdr>
      <w:spacing w:before="100" w:beforeAutospacing="1" w:after="100" w:afterAutospacing="1"/>
      <w:textAlignment w:val="center"/>
    </w:pPr>
    <w:rPr>
      <w:color w:val="auto"/>
      <w:sz w:val="22"/>
      <w:szCs w:val="22"/>
    </w:rPr>
  </w:style>
  <w:style w:type="paragraph" w:customStyle="1" w:styleId="xl118">
    <w:name w:val="xl118"/>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9">
    <w:name w:val="xl119"/>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20">
    <w:name w:val="xl120"/>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1">
    <w:name w:val="xl121"/>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22">
    <w:name w:val="xl122"/>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3">
    <w:name w:val="xl123"/>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character" w:styleId="affff4">
    <w:name w:val="Emphasis"/>
    <w:uiPriority w:val="99"/>
    <w:rsid w:val="00EF679C"/>
    <w:rPr>
      <w:rFonts w:cs="Times New Roman"/>
      <w:i/>
      <w:iCs/>
    </w:rPr>
  </w:style>
  <w:style w:type="paragraph" w:customStyle="1" w:styleId="definition">
    <w:name w:val="definition"/>
    <w:basedOn w:val="a3"/>
    <w:uiPriority w:val="99"/>
    <w:rsid w:val="00EF679C"/>
    <w:pPr>
      <w:spacing w:before="100" w:beforeAutospacing="1" w:after="100" w:afterAutospacing="1"/>
    </w:pPr>
    <w:rPr>
      <w:color w:val="auto"/>
      <w:sz w:val="24"/>
      <w:szCs w:val="24"/>
    </w:rPr>
  </w:style>
  <w:style w:type="paragraph" w:customStyle="1" w:styleId="source">
    <w:name w:val="source"/>
    <w:basedOn w:val="a3"/>
    <w:uiPriority w:val="99"/>
    <w:rsid w:val="00EF679C"/>
    <w:pPr>
      <w:spacing w:before="100" w:beforeAutospacing="1" w:after="100" w:afterAutospacing="1"/>
    </w:pPr>
    <w:rPr>
      <w:color w:val="auto"/>
      <w:sz w:val="24"/>
      <w:szCs w:val="24"/>
    </w:rPr>
  </w:style>
  <w:style w:type="paragraph" w:customStyle="1" w:styleId="4111">
    <w:name w:val="4 МГП 1.1.1"/>
    <w:basedOn w:val="51"/>
    <w:next w:val="51"/>
    <w:link w:val="41110"/>
    <w:uiPriority w:val="99"/>
    <w:qFormat/>
    <w:rsid w:val="004569BC"/>
    <w:pPr>
      <w:spacing w:before="120"/>
      <w:outlineLvl w:val="3"/>
    </w:pPr>
    <w:rPr>
      <w:b/>
      <w:i/>
    </w:rPr>
  </w:style>
  <w:style w:type="paragraph" w:customStyle="1" w:styleId="311">
    <w:name w:val="3 МГП 1.1"/>
    <w:basedOn w:val="51"/>
    <w:next w:val="51"/>
    <w:link w:val="3110"/>
    <w:uiPriority w:val="99"/>
    <w:qFormat/>
    <w:rsid w:val="004569BC"/>
    <w:pPr>
      <w:spacing w:before="240" w:after="120" w:line="240" w:lineRule="auto"/>
      <w:outlineLvl w:val="2"/>
    </w:pPr>
    <w:rPr>
      <w:b/>
      <w:sz w:val="30"/>
    </w:rPr>
  </w:style>
  <w:style w:type="character" w:customStyle="1" w:styleId="apple-style-span">
    <w:name w:val="apple-style-span"/>
    <w:rsid w:val="00EC110B"/>
    <w:rPr>
      <w:rFonts w:cs="Times New Roman"/>
    </w:rPr>
  </w:style>
  <w:style w:type="character" w:customStyle="1" w:styleId="3110">
    <w:name w:val="3 МГП 1.1 Знак"/>
    <w:link w:val="311"/>
    <w:uiPriority w:val="99"/>
    <w:locked/>
    <w:rsid w:val="004569BC"/>
    <w:rPr>
      <w:b/>
      <w:sz w:val="30"/>
      <w:szCs w:val="22"/>
      <w:lang w:eastAsia="en-US"/>
    </w:rPr>
  </w:style>
  <w:style w:type="character" w:customStyle="1" w:styleId="41110">
    <w:name w:val="4 МГП 1.1.1 Знак"/>
    <w:link w:val="4111"/>
    <w:uiPriority w:val="99"/>
    <w:locked/>
    <w:rsid w:val="004569BC"/>
    <w:rPr>
      <w:b/>
      <w:i/>
      <w:sz w:val="28"/>
      <w:szCs w:val="22"/>
      <w:lang w:eastAsia="en-US"/>
    </w:rPr>
  </w:style>
  <w:style w:type="paragraph" w:customStyle="1" w:styleId="affff5">
    <w:name w:val="Обычный в таблице"/>
    <w:basedOn w:val="a3"/>
    <w:link w:val="affff6"/>
    <w:uiPriority w:val="99"/>
    <w:rsid w:val="00C32C25"/>
    <w:pPr>
      <w:jc w:val="center"/>
    </w:pPr>
    <w:rPr>
      <w:color w:val="auto"/>
      <w:sz w:val="24"/>
      <w:szCs w:val="24"/>
      <w:lang w:val="x-none" w:eastAsia="x-none"/>
    </w:rPr>
  </w:style>
  <w:style w:type="character" w:customStyle="1" w:styleId="affff6">
    <w:name w:val="Обычный в таблице Знак"/>
    <w:link w:val="affff5"/>
    <w:uiPriority w:val="99"/>
    <w:locked/>
    <w:rsid w:val="00C32C25"/>
    <w:rPr>
      <w:sz w:val="24"/>
      <w:szCs w:val="24"/>
    </w:rPr>
  </w:style>
  <w:style w:type="numbering" w:customStyle="1" w:styleId="a0">
    <w:name w:val="Стиль многоуровневый"/>
    <w:rsid w:val="00CF2334"/>
    <w:pPr>
      <w:numPr>
        <w:numId w:val="1"/>
      </w:numPr>
    </w:pPr>
  </w:style>
  <w:style w:type="character" w:customStyle="1" w:styleId="1c">
    <w:name w:val="Заголовок1"/>
    <w:basedOn w:val="a4"/>
    <w:rsid w:val="00C26D76"/>
  </w:style>
  <w:style w:type="character" w:customStyle="1" w:styleId="affff7">
    <w:name w:val="Основной текст_"/>
    <w:link w:val="83"/>
    <w:rsid w:val="00866F1A"/>
    <w:rPr>
      <w:sz w:val="15"/>
      <w:szCs w:val="15"/>
      <w:shd w:val="clear" w:color="auto" w:fill="FFFFFF"/>
    </w:rPr>
  </w:style>
  <w:style w:type="paragraph" w:customStyle="1" w:styleId="83">
    <w:name w:val="Основной текст8"/>
    <w:basedOn w:val="a3"/>
    <w:link w:val="affff7"/>
    <w:rsid w:val="00866F1A"/>
    <w:pPr>
      <w:shd w:val="clear" w:color="auto" w:fill="FFFFFF"/>
      <w:spacing w:line="0" w:lineRule="atLeast"/>
    </w:pPr>
    <w:rPr>
      <w:color w:val="auto"/>
      <w:sz w:val="15"/>
      <w:szCs w:val="15"/>
      <w:lang w:val="x-none" w:eastAsia="x-none"/>
    </w:rPr>
  </w:style>
  <w:style w:type="paragraph" w:customStyle="1" w:styleId="0">
    <w:name w:val="0ПЗ Обычный"/>
    <w:basedOn w:val="a3"/>
    <w:link w:val="00"/>
    <w:rsid w:val="000E5D87"/>
    <w:pPr>
      <w:ind w:left="284" w:firstLine="709"/>
      <w:jc w:val="both"/>
    </w:pPr>
    <w:rPr>
      <w:lang w:val="x-none" w:eastAsia="x-none"/>
    </w:rPr>
  </w:style>
  <w:style w:type="character" w:customStyle="1" w:styleId="00">
    <w:name w:val="0ПЗ Обычный Знак"/>
    <w:link w:val="0"/>
    <w:rsid w:val="000E5D87"/>
    <w:rPr>
      <w:color w:val="000000"/>
      <w:sz w:val="28"/>
      <w:szCs w:val="28"/>
    </w:rPr>
  </w:style>
  <w:style w:type="paragraph" w:customStyle="1" w:styleId="affff8">
    <w:name w:val="МГП Обычный"/>
    <w:basedOn w:val="0"/>
    <w:link w:val="affff9"/>
    <w:uiPriority w:val="99"/>
    <w:qFormat/>
    <w:rsid w:val="000E5D87"/>
    <w:pPr>
      <w:ind w:left="113" w:firstLine="851"/>
    </w:pPr>
  </w:style>
  <w:style w:type="character" w:customStyle="1" w:styleId="affff9">
    <w:name w:val="МГП Обычный Знак"/>
    <w:basedOn w:val="00"/>
    <w:link w:val="affff8"/>
    <w:rsid w:val="000E5D87"/>
    <w:rPr>
      <w:color w:val="000000"/>
      <w:sz w:val="28"/>
      <w:szCs w:val="28"/>
    </w:rPr>
  </w:style>
  <w:style w:type="paragraph" w:styleId="affffa">
    <w:name w:val="header"/>
    <w:aliases w:val="ВерхКолонтитул,Верхний колонтитул1"/>
    <w:basedOn w:val="a3"/>
    <w:link w:val="affffb"/>
    <w:uiPriority w:val="99"/>
    <w:locked/>
    <w:rsid w:val="003F5771"/>
    <w:pPr>
      <w:tabs>
        <w:tab w:val="center" w:pos="4677"/>
        <w:tab w:val="right" w:pos="9355"/>
      </w:tabs>
    </w:pPr>
    <w:rPr>
      <w:lang w:val="x-none" w:eastAsia="x-none"/>
    </w:rPr>
  </w:style>
  <w:style w:type="character" w:customStyle="1" w:styleId="affffb">
    <w:name w:val="Верхний колонтитул Знак"/>
    <w:aliases w:val="ВерхКолонтитул Знак,Верхний колонтитул1 Знак"/>
    <w:link w:val="affffa"/>
    <w:uiPriority w:val="99"/>
    <w:rsid w:val="003F5771"/>
    <w:rPr>
      <w:color w:val="000000"/>
      <w:sz w:val="28"/>
      <w:szCs w:val="28"/>
    </w:rPr>
  </w:style>
  <w:style w:type="paragraph" w:customStyle="1" w:styleId="63">
    <w:name w:val="6 МГП Таблица Заголовок"/>
    <w:basedOn w:val="51"/>
    <w:rsid w:val="00E369C5"/>
    <w:pPr>
      <w:spacing w:before="240" w:after="120" w:line="240" w:lineRule="auto"/>
      <w:jc w:val="center"/>
    </w:pPr>
    <w:rPr>
      <w:b/>
    </w:rPr>
  </w:style>
  <w:style w:type="paragraph" w:customStyle="1" w:styleId="112">
    <w:name w:val="МГП 1.1"/>
    <w:basedOn w:val="a3"/>
    <w:next w:val="affff8"/>
    <w:qFormat/>
    <w:rsid w:val="00250657"/>
    <w:pPr>
      <w:keepNext/>
      <w:spacing w:before="240" w:after="60"/>
      <w:ind w:left="1418" w:hanging="454"/>
      <w:outlineLvl w:val="1"/>
    </w:pPr>
    <w:rPr>
      <w:rFonts w:cs="Arial"/>
      <w:b/>
      <w:iCs/>
    </w:rPr>
  </w:style>
  <w:style w:type="character" w:styleId="affffc">
    <w:name w:val="Placeholder Text"/>
    <w:uiPriority w:val="99"/>
    <w:semiHidden/>
    <w:rsid w:val="00AF0A18"/>
    <w:rPr>
      <w:color w:val="808080"/>
    </w:rPr>
  </w:style>
  <w:style w:type="paragraph" w:customStyle="1" w:styleId="ConsNormal">
    <w:name w:val="ConsNormal"/>
    <w:rsid w:val="00500CA2"/>
    <w:pPr>
      <w:widowControl w:val="0"/>
      <w:autoSpaceDE w:val="0"/>
      <w:autoSpaceDN w:val="0"/>
      <w:adjustRightInd w:val="0"/>
      <w:ind w:right="19772" w:firstLine="720"/>
    </w:pPr>
    <w:rPr>
      <w:rFonts w:ascii="Arial" w:hAnsi="Arial" w:cs="Arial"/>
    </w:rPr>
  </w:style>
  <w:style w:type="paragraph" w:customStyle="1" w:styleId="72">
    <w:name w:val="7 МГП Таблица Нумерация"/>
    <w:basedOn w:val="a3"/>
    <w:link w:val="73"/>
    <w:qFormat/>
    <w:rsid w:val="0056174D"/>
    <w:rPr>
      <w:lang w:val="x-none" w:eastAsia="x-none"/>
    </w:rPr>
  </w:style>
  <w:style w:type="character" w:customStyle="1" w:styleId="73">
    <w:name w:val="7 МГП Таблица Нумерация Знак"/>
    <w:link w:val="72"/>
    <w:rsid w:val="0056174D"/>
    <w:rPr>
      <w:color w:val="000000"/>
      <w:sz w:val="28"/>
      <w:szCs w:val="28"/>
    </w:rPr>
  </w:style>
  <w:style w:type="character" w:customStyle="1" w:styleId="WW8Num1z2">
    <w:name w:val="WW8Num1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0">
    <w:name w:val="WW8Num5z0"/>
    <w:rsid w:val="00413C53"/>
    <w:rPr>
      <w:rFonts w:ascii="Symbol" w:hAnsi="Symbol"/>
      <w:sz w:val="20"/>
    </w:rPr>
  </w:style>
  <w:style w:type="character" w:customStyle="1" w:styleId="WW8Num5z1">
    <w:name w:val="WW8Num5z1"/>
    <w:rsid w:val="00413C53"/>
    <w:rPr>
      <w:rFonts w:ascii="Courier New" w:hAnsi="Courier New"/>
      <w:sz w:val="20"/>
    </w:rPr>
  </w:style>
  <w:style w:type="character" w:customStyle="1" w:styleId="WW8Num5z2">
    <w:name w:val="WW8Num5z2"/>
    <w:rsid w:val="00413C53"/>
    <w:rPr>
      <w:rFonts w:ascii="Wingdings" w:hAnsi="Wingdings"/>
      <w:sz w:val="20"/>
    </w:rPr>
  </w:style>
  <w:style w:type="character" w:customStyle="1" w:styleId="WW8Num7z0">
    <w:name w:val="WW8Num7z0"/>
    <w:rsid w:val="00413C53"/>
    <w:rPr>
      <w:rFonts w:ascii="Symbol" w:hAnsi="Symbol" w:cs="Symbol"/>
    </w:rPr>
  </w:style>
  <w:style w:type="character" w:customStyle="1" w:styleId="WW8Num11z2">
    <w:name w:val="WW8Num11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sid w:val="00413C53"/>
    <w:rPr>
      <w:rFonts w:ascii="Symbol" w:hAnsi="Symbol"/>
      <w:sz w:val="20"/>
    </w:rPr>
  </w:style>
  <w:style w:type="character" w:customStyle="1" w:styleId="WW8Num12z1">
    <w:name w:val="WW8Num12z1"/>
    <w:rsid w:val="00413C53"/>
    <w:rPr>
      <w:rFonts w:ascii="Courier New" w:hAnsi="Courier New"/>
      <w:sz w:val="20"/>
    </w:rPr>
  </w:style>
  <w:style w:type="character" w:customStyle="1" w:styleId="WW8Num12z2">
    <w:name w:val="WW8Num12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0">
    <w:name w:val="WW8Num13z0"/>
    <w:rsid w:val="00413C53"/>
    <w:rPr>
      <w:rFonts w:ascii="Symbol" w:hAnsi="Symbol"/>
      <w:sz w:val="20"/>
    </w:rPr>
  </w:style>
  <w:style w:type="character" w:customStyle="1" w:styleId="WW8Num15z0">
    <w:name w:val="WW8Num15z0"/>
    <w:rsid w:val="00413C53"/>
    <w:rPr>
      <w:rFonts w:ascii="Symbol" w:hAnsi="Symbol"/>
      <w:sz w:val="20"/>
    </w:rPr>
  </w:style>
  <w:style w:type="character" w:customStyle="1" w:styleId="WW8Num17z0">
    <w:name w:val="WW8Num17z0"/>
    <w:rsid w:val="00413C53"/>
    <w:rPr>
      <w:rFonts w:ascii="Symbol" w:hAnsi="Symbol"/>
    </w:rPr>
  </w:style>
  <w:style w:type="character" w:customStyle="1" w:styleId="WW8Num17z1">
    <w:name w:val="WW8Num17z1"/>
    <w:rsid w:val="00413C53"/>
    <w:rPr>
      <w:rFonts w:ascii="Courier New" w:hAnsi="Courier New" w:cs="Courier New"/>
    </w:rPr>
  </w:style>
  <w:style w:type="character" w:customStyle="1" w:styleId="WW8Num17z2">
    <w:name w:val="WW8Num17z2"/>
    <w:rsid w:val="00413C53"/>
    <w:rPr>
      <w:rFonts w:ascii="Wingdings" w:hAnsi="Wingdings"/>
    </w:rPr>
  </w:style>
  <w:style w:type="character" w:customStyle="1" w:styleId="WW8Num18z0">
    <w:name w:val="WW8Num18z0"/>
    <w:rsid w:val="00413C53"/>
    <w:rPr>
      <w:rFonts w:ascii="Symbol" w:hAnsi="Symbol"/>
      <w:sz w:val="20"/>
    </w:rPr>
  </w:style>
  <w:style w:type="character" w:customStyle="1" w:styleId="WW8Num22z0">
    <w:name w:val="WW8Num22z0"/>
    <w:rsid w:val="00413C53"/>
    <w:rPr>
      <w:rFonts w:ascii="Symbol" w:hAnsi="Symbol"/>
      <w:sz w:val="20"/>
    </w:rPr>
  </w:style>
  <w:style w:type="character" w:customStyle="1" w:styleId="WW8Num22z1">
    <w:name w:val="WW8Num22z1"/>
    <w:rsid w:val="00413C53"/>
    <w:rPr>
      <w:rFonts w:ascii="Courier New" w:hAnsi="Courier New"/>
      <w:sz w:val="20"/>
    </w:rPr>
  </w:style>
  <w:style w:type="character" w:customStyle="1" w:styleId="WW8Num22z2">
    <w:name w:val="WW8Num22z2"/>
    <w:rsid w:val="00413C53"/>
    <w:rPr>
      <w:rFonts w:ascii="Wingdings" w:hAnsi="Wingdings"/>
      <w:sz w:val="20"/>
    </w:rPr>
  </w:style>
  <w:style w:type="character" w:customStyle="1" w:styleId="WW8Num25z0">
    <w:name w:val="WW8Num25z0"/>
    <w:rsid w:val="00413C53"/>
    <w:rPr>
      <w:rFonts w:ascii="Symbol" w:hAnsi="Symbol"/>
      <w:sz w:val="20"/>
    </w:rPr>
  </w:style>
  <w:style w:type="character" w:customStyle="1" w:styleId="WW8Num26z0">
    <w:name w:val="WW8Num26z0"/>
    <w:rsid w:val="00413C53"/>
    <w:rPr>
      <w:rFonts w:ascii="Symbol" w:hAnsi="Symbol"/>
      <w:sz w:val="20"/>
    </w:rPr>
  </w:style>
  <w:style w:type="character" w:customStyle="1" w:styleId="Absatz-Standardschriftart">
    <w:name w:val="Absatz-Standardschriftart"/>
    <w:rsid w:val="00413C53"/>
  </w:style>
  <w:style w:type="character" w:customStyle="1" w:styleId="WW-Absatz-Standardschriftart">
    <w:name w:val="WW-Absatz-Standardschriftart"/>
    <w:rsid w:val="00413C53"/>
  </w:style>
  <w:style w:type="character" w:customStyle="1" w:styleId="WW-Absatz-Standardschriftart1">
    <w:name w:val="WW-Absatz-Standardschriftart1"/>
    <w:rsid w:val="00413C53"/>
  </w:style>
  <w:style w:type="character" w:customStyle="1" w:styleId="WW8Num13z1">
    <w:name w:val="WW8Num13z1"/>
    <w:rsid w:val="00413C53"/>
    <w:rPr>
      <w:rFonts w:ascii="Courier New" w:hAnsi="Courier New"/>
      <w:sz w:val="20"/>
    </w:rPr>
  </w:style>
  <w:style w:type="character" w:customStyle="1" w:styleId="WW8Num13z2">
    <w:name w:val="WW8Num13z2"/>
    <w:rsid w:val="00413C53"/>
    <w:rPr>
      <w:rFonts w:ascii="Wingdings" w:hAnsi="Wingdings"/>
      <w:sz w:val="20"/>
    </w:rPr>
  </w:style>
  <w:style w:type="character" w:customStyle="1" w:styleId="WW8Num14z0">
    <w:name w:val="WW8Num14z0"/>
    <w:rsid w:val="00413C53"/>
    <w:rPr>
      <w:rFonts w:ascii="Symbol" w:hAnsi="Symbol"/>
    </w:rPr>
  </w:style>
  <w:style w:type="character" w:customStyle="1" w:styleId="WW8Num16z0">
    <w:name w:val="WW8Num16z0"/>
    <w:rsid w:val="00413C53"/>
    <w:rPr>
      <w:rFonts w:ascii="Symbol" w:hAnsi="Symbol"/>
      <w:sz w:val="20"/>
    </w:rPr>
  </w:style>
  <w:style w:type="character" w:customStyle="1" w:styleId="WW8Num18z1">
    <w:name w:val="WW8Num18z1"/>
    <w:rsid w:val="00413C53"/>
    <w:rPr>
      <w:rFonts w:ascii="Courier New" w:hAnsi="Courier New"/>
      <w:sz w:val="20"/>
    </w:rPr>
  </w:style>
  <w:style w:type="character" w:customStyle="1" w:styleId="WW8Num18z2">
    <w:name w:val="WW8Num18z2"/>
    <w:rsid w:val="00413C53"/>
    <w:rPr>
      <w:rFonts w:ascii="Wingdings" w:hAnsi="Wingdings"/>
      <w:sz w:val="20"/>
    </w:rPr>
  </w:style>
  <w:style w:type="character" w:customStyle="1" w:styleId="WW8Num19z0">
    <w:name w:val="WW8Num19z0"/>
    <w:rsid w:val="00413C53"/>
    <w:rPr>
      <w:rFonts w:ascii="Symbol" w:eastAsia="Times New Roman" w:hAnsi="Symbol" w:cs="Times New Roman"/>
    </w:rPr>
  </w:style>
  <w:style w:type="character" w:customStyle="1" w:styleId="WW8Num23z0">
    <w:name w:val="WW8Num23z0"/>
    <w:rsid w:val="00413C53"/>
    <w:rPr>
      <w:sz w:val="16"/>
    </w:rPr>
  </w:style>
  <w:style w:type="character" w:customStyle="1" w:styleId="WW8Num23z1">
    <w:name w:val="WW8Num23z1"/>
    <w:rsid w:val="00413C53"/>
    <w:rPr>
      <w:rFonts w:ascii="Courier New" w:hAnsi="Courier New"/>
    </w:rPr>
  </w:style>
  <w:style w:type="character" w:customStyle="1" w:styleId="WW8Num23z2">
    <w:name w:val="WW8Num23z2"/>
    <w:rsid w:val="00413C53"/>
    <w:rPr>
      <w:rFonts w:ascii="Wingdings" w:hAnsi="Wingdings"/>
    </w:rPr>
  </w:style>
  <w:style w:type="character" w:customStyle="1" w:styleId="WW8Num27z0">
    <w:name w:val="WW8Num27z0"/>
    <w:rsid w:val="00413C53"/>
    <w:rPr>
      <w:rFonts w:ascii="Symbol" w:hAnsi="Symbol"/>
      <w:sz w:val="20"/>
    </w:rPr>
  </w:style>
  <w:style w:type="character" w:customStyle="1" w:styleId="WW-Absatz-Standardschriftart11">
    <w:name w:val="WW-Absatz-Standardschriftart11"/>
    <w:rsid w:val="00413C53"/>
  </w:style>
  <w:style w:type="character" w:customStyle="1" w:styleId="WW-Absatz-Standardschriftart111">
    <w:name w:val="WW-Absatz-Standardschriftart111"/>
    <w:rsid w:val="00413C53"/>
  </w:style>
  <w:style w:type="character" w:customStyle="1" w:styleId="WW-Absatz-Standardschriftart1111">
    <w:name w:val="WW-Absatz-Standardschriftart1111"/>
    <w:rsid w:val="00413C53"/>
  </w:style>
  <w:style w:type="character" w:customStyle="1" w:styleId="WW-Absatz-Standardschriftart11111">
    <w:name w:val="WW-Absatz-Standardschriftart11111"/>
    <w:rsid w:val="00413C53"/>
  </w:style>
  <w:style w:type="character" w:customStyle="1" w:styleId="WW-Absatz-Standardschriftart111111">
    <w:name w:val="WW-Absatz-Standardschriftart111111"/>
    <w:rsid w:val="00413C53"/>
  </w:style>
  <w:style w:type="character" w:customStyle="1" w:styleId="WW8Num2z0">
    <w:name w:val="WW8Num2z0"/>
    <w:rsid w:val="00413C53"/>
    <w:rPr>
      <w:rFonts w:ascii="Times New Roman" w:hAnsi="Times New Roman"/>
    </w:rPr>
  </w:style>
  <w:style w:type="character" w:customStyle="1" w:styleId="WW8Num3z0">
    <w:name w:val="WW8Num3z0"/>
    <w:rsid w:val="00413C53"/>
    <w:rPr>
      <w:rFonts w:ascii="Times New Roman" w:hAnsi="Times New Roman"/>
    </w:rPr>
  </w:style>
  <w:style w:type="character" w:customStyle="1" w:styleId="WW8Num7z2">
    <w:name w:val="WW8Num7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0">
    <w:name w:val="WW8Num8z0"/>
    <w:rsid w:val="00413C53"/>
    <w:rPr>
      <w:rFonts w:ascii="Symbol" w:hAnsi="Symbol"/>
      <w:sz w:val="20"/>
    </w:rPr>
  </w:style>
  <w:style w:type="character" w:customStyle="1" w:styleId="WW8Num8z1">
    <w:name w:val="WW8Num8z1"/>
    <w:rsid w:val="00413C53"/>
    <w:rPr>
      <w:rFonts w:ascii="Courier New" w:hAnsi="Courier New"/>
      <w:sz w:val="20"/>
    </w:rPr>
  </w:style>
  <w:style w:type="character" w:customStyle="1" w:styleId="WW8Num8z2">
    <w:name w:val="WW8Num8z2"/>
    <w:rsid w:val="00413C53"/>
    <w:rPr>
      <w:rFonts w:ascii="Wingdings" w:hAnsi="Wingdings"/>
      <w:sz w:val="20"/>
    </w:rPr>
  </w:style>
  <w:style w:type="character" w:customStyle="1" w:styleId="WW8Num10z0">
    <w:name w:val="WW8Num10z0"/>
    <w:rsid w:val="00413C53"/>
    <w:rPr>
      <w:rFonts w:ascii="Symbol" w:hAnsi="Symbol" w:cs="Symbol"/>
    </w:rPr>
  </w:style>
  <w:style w:type="character" w:customStyle="1" w:styleId="WW8Num10z1">
    <w:name w:val="WW8Num10z1"/>
    <w:rsid w:val="00413C53"/>
    <w:rPr>
      <w:rFonts w:ascii="Courier New" w:hAnsi="Courier New" w:cs="Courier New"/>
    </w:rPr>
  </w:style>
  <w:style w:type="character" w:customStyle="1" w:styleId="WW8Num10z2">
    <w:name w:val="WW8Num10z2"/>
    <w:rsid w:val="00413C53"/>
    <w:rPr>
      <w:rFonts w:ascii="Wingdings" w:hAnsi="Wingdings" w:cs="Wingdings"/>
    </w:rPr>
  </w:style>
  <w:style w:type="character" w:customStyle="1" w:styleId="WW8Num15z2">
    <w:name w:val="WW8Num15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sid w:val="00413C53"/>
    <w:rPr>
      <w:rFonts w:ascii="Courier New" w:hAnsi="Courier New"/>
      <w:sz w:val="20"/>
    </w:rPr>
  </w:style>
  <w:style w:type="character" w:customStyle="1" w:styleId="WW8Num16z2">
    <w:name w:val="WW8Num16z2"/>
    <w:rsid w:val="00413C53"/>
    <w:rPr>
      <w:rFonts w:ascii="Wingdings" w:hAnsi="Wingdings"/>
      <w:sz w:val="20"/>
    </w:rPr>
  </w:style>
  <w:style w:type="character" w:customStyle="1" w:styleId="WW8Num19z1">
    <w:name w:val="WW8Num19z1"/>
    <w:rsid w:val="00413C53"/>
    <w:rPr>
      <w:rFonts w:ascii="Courier New" w:hAnsi="Courier New"/>
    </w:rPr>
  </w:style>
  <w:style w:type="character" w:customStyle="1" w:styleId="WW8Num19z2">
    <w:name w:val="WW8Num19z2"/>
    <w:rsid w:val="00413C53"/>
    <w:rPr>
      <w:rFonts w:ascii="Wingdings" w:hAnsi="Wingdings"/>
    </w:rPr>
  </w:style>
  <w:style w:type="character" w:customStyle="1" w:styleId="WW8Num19z3">
    <w:name w:val="WW8Num19z3"/>
    <w:rsid w:val="00413C53"/>
    <w:rPr>
      <w:rFonts w:ascii="Symbol" w:hAnsi="Symbol"/>
    </w:rPr>
  </w:style>
  <w:style w:type="character" w:customStyle="1" w:styleId="WW8Num23z3">
    <w:name w:val="WW8Num23z3"/>
    <w:rsid w:val="00413C53"/>
    <w:rPr>
      <w:rFonts w:ascii="Symbol" w:hAnsi="Symbol"/>
    </w:rPr>
  </w:style>
  <w:style w:type="character" w:customStyle="1" w:styleId="WW8Num27z1">
    <w:name w:val="WW8Num27z1"/>
    <w:rsid w:val="00413C53"/>
    <w:rPr>
      <w:rFonts w:ascii="Courier New" w:hAnsi="Courier New"/>
      <w:sz w:val="20"/>
    </w:rPr>
  </w:style>
  <w:style w:type="character" w:customStyle="1" w:styleId="WW8Num27z2">
    <w:name w:val="WW8Num27z2"/>
    <w:rsid w:val="00413C53"/>
    <w:rPr>
      <w:rFonts w:ascii="Wingdings" w:hAnsi="Wingdings"/>
      <w:sz w:val="20"/>
    </w:rPr>
  </w:style>
  <w:style w:type="character" w:customStyle="1" w:styleId="WW8NumSt5z0">
    <w:name w:val="WW8NumSt5z0"/>
    <w:rsid w:val="00413C53"/>
    <w:rPr>
      <w:rFonts w:ascii="Symbol" w:hAnsi="Symbol"/>
    </w:rPr>
  </w:style>
  <w:style w:type="character" w:customStyle="1" w:styleId="1d">
    <w:name w:val="Основной шрифт абзаца1"/>
    <w:rsid w:val="00413C53"/>
  </w:style>
  <w:style w:type="character" w:customStyle="1" w:styleId="affffd">
    <w:name w:val="текст Знак"/>
    <w:rsid w:val="00413C53"/>
    <w:rPr>
      <w:rFonts w:ascii="Courier New" w:hAnsi="Courier New" w:cs="Courier New"/>
      <w:spacing w:val="-1"/>
      <w:sz w:val="28"/>
      <w:szCs w:val="28"/>
      <w:lang w:val="ru-RU" w:eastAsia="ar-SA" w:bidi="ar-SA"/>
    </w:rPr>
  </w:style>
  <w:style w:type="character" w:customStyle="1" w:styleId="affffe">
    <w:name w:val="подзаголовок Знак"/>
    <w:rsid w:val="00413C53"/>
    <w:rPr>
      <w:b/>
      <w:bCs/>
      <w:sz w:val="28"/>
      <w:szCs w:val="28"/>
      <w:lang w:val="ru-RU" w:eastAsia="ar-SA" w:bidi="ar-SA"/>
    </w:rPr>
  </w:style>
  <w:style w:type="character" w:customStyle="1" w:styleId="1e">
    <w:name w:val="Подзаголовок1 Знак"/>
    <w:basedOn w:val="affffd"/>
    <w:rsid w:val="00413C53"/>
    <w:rPr>
      <w:rFonts w:ascii="Courier New" w:hAnsi="Courier New" w:cs="Courier New"/>
      <w:spacing w:val="-1"/>
      <w:sz w:val="28"/>
      <w:szCs w:val="28"/>
      <w:lang w:val="ru-RU" w:eastAsia="ar-SA" w:bidi="ar-SA"/>
    </w:rPr>
  </w:style>
  <w:style w:type="character" w:customStyle="1" w:styleId="1f">
    <w:name w:val="Знак примечания1"/>
    <w:rsid w:val="00413C53"/>
    <w:rPr>
      <w:sz w:val="16"/>
      <w:szCs w:val="16"/>
    </w:rPr>
  </w:style>
  <w:style w:type="character" w:customStyle="1" w:styleId="afffff">
    <w:name w:val="ЗАГОЛОВОК Знак"/>
    <w:rsid w:val="00413C53"/>
    <w:rPr>
      <w:rFonts w:cs="Arial"/>
      <w:bCs/>
      <w:kern w:val="1"/>
      <w:sz w:val="24"/>
      <w:szCs w:val="28"/>
    </w:rPr>
  </w:style>
  <w:style w:type="character" w:customStyle="1" w:styleId="Char">
    <w:name w:val="Знак Знак Char"/>
    <w:rsid w:val="00413C53"/>
    <w:rPr>
      <w:rFonts w:ascii="Courier New" w:hAnsi="Courier New"/>
      <w:lang w:val="ru-RU" w:eastAsia="ar-SA" w:bidi="ar-SA"/>
    </w:rPr>
  </w:style>
  <w:style w:type="character" w:customStyle="1" w:styleId="PEStyleFont6">
    <w:name w:val="PEStyleFont6"/>
    <w:rsid w:val="00413C53"/>
    <w:rPr>
      <w:rFonts w:ascii="Arial" w:hAnsi="Arial"/>
      <w:b/>
      <w:spacing w:val="0"/>
      <w:position w:val="0"/>
      <w:sz w:val="16"/>
      <w:u w:val="none"/>
      <w:vertAlign w:val="baseline"/>
    </w:rPr>
  </w:style>
  <w:style w:type="character" w:customStyle="1" w:styleId="PEStyleFont8">
    <w:name w:val="PEStyleFont8"/>
    <w:rsid w:val="00413C53"/>
    <w:rPr>
      <w:rFonts w:ascii="Arial" w:hAnsi="Arial"/>
      <w:spacing w:val="0"/>
      <w:position w:val="0"/>
      <w:sz w:val="16"/>
      <w:u w:val="none"/>
      <w:vertAlign w:val="baseline"/>
    </w:rPr>
  </w:style>
  <w:style w:type="character" w:customStyle="1" w:styleId="PEStyleFont7">
    <w:name w:val="PEStyleFont7"/>
    <w:rsid w:val="00413C53"/>
    <w:rPr>
      <w:rFonts w:ascii="Arial" w:hAnsi="Arial"/>
      <w:b/>
      <w:spacing w:val="0"/>
      <w:position w:val="0"/>
      <w:sz w:val="16"/>
      <w:u w:val="none"/>
      <w:vertAlign w:val="baseline"/>
    </w:rPr>
  </w:style>
  <w:style w:type="character" w:customStyle="1" w:styleId="RTFNum21">
    <w:name w:val="RTF_Num 2 1"/>
    <w:rsid w:val="00413C53"/>
    <w:rPr>
      <w:sz w:val="20"/>
    </w:rPr>
  </w:style>
  <w:style w:type="character" w:customStyle="1" w:styleId="RTFNum31">
    <w:name w:val="RTF_Num 3 1"/>
    <w:rsid w:val="00413C53"/>
    <w:rPr>
      <w:sz w:val="20"/>
    </w:rPr>
  </w:style>
  <w:style w:type="character" w:customStyle="1" w:styleId="afffff0">
    <w:name w:val="Обычный (веб) Знак"/>
    <w:aliases w:val="Обычный (Web) Знак"/>
    <w:rsid w:val="00413C53"/>
    <w:rPr>
      <w:sz w:val="24"/>
      <w:szCs w:val="24"/>
      <w:lang w:val="ru-RU" w:eastAsia="ar-SA" w:bidi="ar-SA"/>
    </w:rPr>
  </w:style>
  <w:style w:type="character" w:customStyle="1" w:styleId="afffff1">
    <w:name w:val="заголовок таб Знак Знак"/>
    <w:rsid w:val="00413C53"/>
    <w:rPr>
      <w:rFonts w:ascii="Courier New" w:hAnsi="Courier New" w:cs="Courier New"/>
      <w:b/>
      <w:spacing w:val="-1"/>
      <w:sz w:val="28"/>
      <w:szCs w:val="28"/>
      <w:lang w:val="ru-RU" w:eastAsia="ar-SA" w:bidi="ar-SA"/>
    </w:rPr>
  </w:style>
  <w:style w:type="character" w:customStyle="1" w:styleId="news">
    <w:name w:val="news"/>
    <w:basedOn w:val="1d"/>
    <w:rsid w:val="00413C53"/>
  </w:style>
  <w:style w:type="character" w:customStyle="1" w:styleId="01">
    <w:name w:val="0 Основной текст Знак"/>
    <w:rsid w:val="00413C53"/>
    <w:rPr>
      <w:rFonts w:eastAsia="Batang"/>
      <w:color w:val="000000"/>
      <w:sz w:val="28"/>
      <w:szCs w:val="28"/>
    </w:rPr>
  </w:style>
  <w:style w:type="character" w:customStyle="1" w:styleId="afffff2">
    <w:name w:val="Красная строка Знак"/>
    <w:rsid w:val="00413C53"/>
    <w:rPr>
      <w:rFonts w:cs="Times New Roman"/>
      <w:b/>
      <w:i/>
      <w:color w:val="000000"/>
      <w:sz w:val="24"/>
      <w:szCs w:val="24"/>
    </w:rPr>
  </w:style>
  <w:style w:type="character" w:customStyle="1" w:styleId="2a">
    <w:name w:val="Текст Знак2"/>
    <w:rsid w:val="00413C53"/>
    <w:rPr>
      <w:rFonts w:ascii="Courier New" w:hAnsi="Courier New"/>
      <w:lang w:val="ru-RU" w:eastAsia="ar-SA" w:bidi="ar-SA"/>
    </w:rPr>
  </w:style>
  <w:style w:type="character" w:customStyle="1" w:styleId="afffff3">
    <w:name w:val="Символ нумерации"/>
    <w:rsid w:val="00413C53"/>
  </w:style>
  <w:style w:type="character" w:customStyle="1" w:styleId="afffff4">
    <w:name w:val="Маркеры списка"/>
    <w:rsid w:val="00413C53"/>
    <w:rPr>
      <w:rFonts w:ascii="OpenSymbol" w:eastAsia="OpenSymbol" w:hAnsi="OpenSymbol" w:cs="OpenSymbol"/>
    </w:rPr>
  </w:style>
  <w:style w:type="paragraph" w:customStyle="1" w:styleId="2b">
    <w:name w:val="Заголовок2"/>
    <w:basedOn w:val="a3"/>
    <w:next w:val="af0"/>
    <w:rsid w:val="00413C53"/>
    <w:pPr>
      <w:keepNext/>
      <w:suppressAutoHyphens/>
      <w:spacing w:before="240" w:after="120"/>
    </w:pPr>
    <w:rPr>
      <w:rFonts w:ascii="Arial" w:eastAsia="Lucida Sans Unicode" w:hAnsi="Arial" w:cs="Mangal"/>
      <w:color w:val="auto"/>
      <w:lang w:eastAsia="ar-SA"/>
    </w:rPr>
  </w:style>
  <w:style w:type="paragraph" w:customStyle="1" w:styleId="1f0">
    <w:name w:val="Название1"/>
    <w:basedOn w:val="a3"/>
    <w:rsid w:val="00413C53"/>
    <w:pPr>
      <w:suppressLineNumbers/>
      <w:suppressAutoHyphens/>
      <w:spacing w:before="120" w:after="120"/>
    </w:pPr>
    <w:rPr>
      <w:rFonts w:cs="Mangal"/>
      <w:i/>
      <w:iCs/>
      <w:color w:val="auto"/>
      <w:sz w:val="24"/>
      <w:szCs w:val="24"/>
      <w:lang w:eastAsia="ar-SA"/>
    </w:rPr>
  </w:style>
  <w:style w:type="paragraph" w:customStyle="1" w:styleId="1f1">
    <w:name w:val="Указатель1"/>
    <w:basedOn w:val="a3"/>
    <w:rsid w:val="00413C53"/>
    <w:pPr>
      <w:suppressLineNumbers/>
      <w:suppressAutoHyphens/>
    </w:pPr>
    <w:rPr>
      <w:rFonts w:cs="Mangal"/>
      <w:color w:val="auto"/>
      <w:sz w:val="24"/>
      <w:szCs w:val="24"/>
      <w:lang w:eastAsia="ar-SA"/>
    </w:rPr>
  </w:style>
  <w:style w:type="paragraph" w:customStyle="1" w:styleId="1f2">
    <w:name w:val="Текст1"/>
    <w:basedOn w:val="1f0"/>
    <w:rsid w:val="00413C53"/>
  </w:style>
  <w:style w:type="paragraph" w:customStyle="1" w:styleId="WW-">
    <w:name w:val="WW-Текст"/>
    <w:basedOn w:val="a3"/>
    <w:rsid w:val="00413C53"/>
    <w:pPr>
      <w:suppressAutoHyphens/>
    </w:pPr>
    <w:rPr>
      <w:rFonts w:ascii="Courier New" w:hAnsi="Courier New"/>
      <w:color w:val="auto"/>
      <w:sz w:val="20"/>
      <w:szCs w:val="20"/>
      <w:lang w:eastAsia="ar-SA"/>
    </w:rPr>
  </w:style>
  <w:style w:type="paragraph" w:customStyle="1" w:styleId="212">
    <w:name w:val="Основной текст с отступом 21"/>
    <w:basedOn w:val="a3"/>
    <w:rsid w:val="00413C53"/>
    <w:pPr>
      <w:suppressAutoHyphens/>
      <w:spacing w:after="120" w:line="480" w:lineRule="auto"/>
      <w:ind w:left="283"/>
    </w:pPr>
    <w:rPr>
      <w:color w:val="auto"/>
      <w:sz w:val="24"/>
      <w:szCs w:val="24"/>
      <w:lang w:eastAsia="ar-SA"/>
    </w:rPr>
  </w:style>
  <w:style w:type="paragraph" w:customStyle="1" w:styleId="310">
    <w:name w:val="Основной текст 31"/>
    <w:basedOn w:val="a3"/>
    <w:rsid w:val="00413C53"/>
    <w:pPr>
      <w:suppressAutoHyphens/>
      <w:spacing w:after="120"/>
    </w:pPr>
    <w:rPr>
      <w:color w:val="auto"/>
      <w:sz w:val="16"/>
      <w:szCs w:val="16"/>
      <w:lang w:eastAsia="ar-SA"/>
    </w:rPr>
  </w:style>
  <w:style w:type="paragraph" w:customStyle="1" w:styleId="1f3">
    <w:name w:val="Цитата1"/>
    <w:basedOn w:val="a3"/>
    <w:rsid w:val="00413C53"/>
    <w:pPr>
      <w:tabs>
        <w:tab w:val="left" w:pos="708"/>
        <w:tab w:val="left" w:pos="1416"/>
        <w:tab w:val="left" w:pos="2124"/>
        <w:tab w:val="left" w:pos="2832"/>
        <w:tab w:val="left" w:pos="3540"/>
        <w:tab w:val="left" w:pos="4230"/>
      </w:tabs>
      <w:suppressAutoHyphens/>
      <w:ind w:left="142" w:right="-28" w:firstLine="709"/>
      <w:jc w:val="both"/>
    </w:pPr>
    <w:rPr>
      <w:color w:val="auto"/>
      <w:lang w:eastAsia="ar-SA"/>
    </w:rPr>
  </w:style>
  <w:style w:type="paragraph" w:customStyle="1" w:styleId="312">
    <w:name w:val="Основной текст с отступом 31"/>
    <w:basedOn w:val="a3"/>
    <w:rsid w:val="00413C53"/>
    <w:pPr>
      <w:tabs>
        <w:tab w:val="left" w:pos="708"/>
        <w:tab w:val="left" w:pos="1416"/>
        <w:tab w:val="left" w:pos="2124"/>
        <w:tab w:val="left" w:pos="2832"/>
        <w:tab w:val="left" w:pos="3540"/>
        <w:tab w:val="left" w:pos="4230"/>
      </w:tabs>
      <w:suppressAutoHyphens/>
      <w:ind w:left="142"/>
      <w:jc w:val="both"/>
    </w:pPr>
    <w:rPr>
      <w:color w:val="auto"/>
      <w:lang w:eastAsia="ar-SA"/>
    </w:rPr>
  </w:style>
  <w:style w:type="paragraph" w:customStyle="1" w:styleId="1f4">
    <w:name w:val="Схема документа1"/>
    <w:basedOn w:val="a3"/>
    <w:rsid w:val="00413C53"/>
    <w:pPr>
      <w:shd w:val="clear" w:color="auto" w:fill="000080"/>
      <w:suppressAutoHyphens/>
    </w:pPr>
    <w:rPr>
      <w:rFonts w:ascii="Tahoma" w:hAnsi="Tahoma"/>
      <w:color w:val="auto"/>
      <w:sz w:val="20"/>
      <w:szCs w:val="20"/>
      <w:lang w:eastAsia="ar-SA"/>
    </w:rPr>
  </w:style>
  <w:style w:type="paragraph" w:customStyle="1" w:styleId="FR3">
    <w:name w:val="FR3"/>
    <w:rsid w:val="00413C53"/>
    <w:pPr>
      <w:widowControl w:val="0"/>
      <w:suppressAutoHyphens/>
      <w:autoSpaceDE w:val="0"/>
      <w:spacing w:before="180" w:line="276" w:lineRule="auto"/>
      <w:ind w:firstLine="720"/>
      <w:jc w:val="both"/>
    </w:pPr>
    <w:rPr>
      <w:rFonts w:ascii="Arial" w:eastAsia="Arial" w:hAnsi="Arial" w:cs="Arial"/>
      <w:lang w:eastAsia="ar-SA"/>
    </w:rPr>
  </w:style>
  <w:style w:type="paragraph" w:customStyle="1" w:styleId="213">
    <w:name w:val="Основной текст 21"/>
    <w:basedOn w:val="a3"/>
    <w:rsid w:val="00413C53"/>
    <w:pPr>
      <w:suppressAutoHyphens/>
      <w:jc w:val="both"/>
    </w:pPr>
    <w:rPr>
      <w:color w:val="auto"/>
      <w:sz w:val="24"/>
      <w:szCs w:val="20"/>
      <w:lang w:eastAsia="ar-SA"/>
    </w:rPr>
  </w:style>
  <w:style w:type="paragraph" w:styleId="1f5">
    <w:name w:val="index 1"/>
    <w:basedOn w:val="a3"/>
    <w:next w:val="a3"/>
    <w:autoRedefine/>
    <w:unhideWhenUsed/>
    <w:rsid w:val="00413C53"/>
    <w:pPr>
      <w:ind w:left="280" w:hanging="280"/>
    </w:pPr>
  </w:style>
  <w:style w:type="paragraph" w:styleId="afffff5">
    <w:name w:val="index heading"/>
    <w:basedOn w:val="a3"/>
    <w:next w:val="1f5"/>
    <w:rsid w:val="00413C53"/>
    <w:pPr>
      <w:suppressAutoHyphens/>
    </w:pPr>
    <w:rPr>
      <w:rFonts w:ascii="Arial" w:hAnsi="Arial" w:cs="Arial"/>
      <w:b/>
      <w:bCs/>
      <w:color w:val="auto"/>
      <w:sz w:val="24"/>
      <w:szCs w:val="24"/>
      <w:lang w:eastAsia="ar-SA"/>
    </w:rPr>
  </w:style>
  <w:style w:type="paragraph" w:styleId="2c">
    <w:name w:val="index 2"/>
    <w:basedOn w:val="a3"/>
    <w:next w:val="a3"/>
    <w:rsid w:val="00413C53"/>
    <w:pPr>
      <w:suppressAutoHyphens/>
      <w:ind w:left="480" w:hanging="240"/>
    </w:pPr>
    <w:rPr>
      <w:color w:val="auto"/>
      <w:sz w:val="24"/>
      <w:szCs w:val="24"/>
      <w:lang w:eastAsia="ar-SA"/>
    </w:rPr>
  </w:style>
  <w:style w:type="paragraph" w:customStyle="1" w:styleId="afffff6">
    <w:name w:val="таблица"/>
    <w:basedOn w:val="a3"/>
    <w:next w:val="WW-"/>
    <w:rsid w:val="00413C53"/>
    <w:pPr>
      <w:suppressAutoHyphens/>
      <w:spacing w:before="60" w:after="60"/>
      <w:ind w:left="33"/>
    </w:pPr>
    <w:rPr>
      <w:color w:val="auto"/>
      <w:lang w:eastAsia="ar-SA"/>
    </w:rPr>
  </w:style>
  <w:style w:type="paragraph" w:customStyle="1" w:styleId="afffff7">
    <w:name w:val="ЗАГОЛОВОК"/>
    <w:basedOn w:val="10"/>
    <w:rsid w:val="00413C53"/>
    <w:pPr>
      <w:suppressAutoHyphens/>
      <w:spacing w:before="120" w:after="240"/>
      <w:jc w:val="center"/>
    </w:pPr>
    <w:rPr>
      <w:rFonts w:ascii="Times New Roman" w:hAnsi="Times New Roman"/>
      <w:b w:val="0"/>
      <w:caps/>
      <w:color w:val="auto"/>
      <w:kern w:val="1"/>
      <w:sz w:val="24"/>
      <w:szCs w:val="28"/>
      <w:lang w:eastAsia="ar-SA"/>
    </w:rPr>
  </w:style>
  <w:style w:type="paragraph" w:customStyle="1" w:styleId="afffff8">
    <w:name w:val="подзаголовок"/>
    <w:basedOn w:val="a3"/>
    <w:rsid w:val="00413C53"/>
    <w:pPr>
      <w:suppressAutoHyphens/>
      <w:spacing w:before="360" w:after="360"/>
      <w:ind w:left="851" w:right="105"/>
    </w:pPr>
    <w:rPr>
      <w:b/>
      <w:bCs/>
      <w:color w:val="auto"/>
      <w:lang w:eastAsia="ar-SA"/>
    </w:rPr>
  </w:style>
  <w:style w:type="paragraph" w:customStyle="1" w:styleId="1f6">
    <w:name w:val="Подзаголовок1"/>
    <w:basedOn w:val="afff5"/>
    <w:rsid w:val="00413C53"/>
    <w:pPr>
      <w:suppressAutoHyphens/>
      <w:spacing w:before="120" w:after="120"/>
      <w:ind w:left="0" w:right="0" w:firstLine="851"/>
    </w:pPr>
    <w:rPr>
      <w:color w:val="auto"/>
      <w:lang w:eastAsia="ar-SA"/>
    </w:rPr>
  </w:style>
  <w:style w:type="paragraph" w:customStyle="1" w:styleId="1f7">
    <w:name w:val="Текст примечания1"/>
    <w:basedOn w:val="a3"/>
    <w:rsid w:val="00413C53"/>
    <w:pPr>
      <w:suppressAutoHyphens/>
    </w:pPr>
    <w:rPr>
      <w:color w:val="auto"/>
      <w:sz w:val="20"/>
      <w:szCs w:val="20"/>
      <w:lang w:eastAsia="ar-SA"/>
    </w:rPr>
  </w:style>
  <w:style w:type="paragraph" w:styleId="afffff9">
    <w:name w:val="annotation subject"/>
    <w:basedOn w:val="1f7"/>
    <w:next w:val="1f7"/>
    <w:link w:val="afffffa"/>
    <w:rsid w:val="00413C53"/>
    <w:rPr>
      <w:b/>
      <w:bCs/>
      <w:color w:val="000000"/>
      <w:lang w:val="x-none"/>
    </w:rPr>
  </w:style>
  <w:style w:type="character" w:customStyle="1" w:styleId="afffffa">
    <w:name w:val="Тема примечания Знак"/>
    <w:link w:val="afffff9"/>
    <w:rsid w:val="00413C53"/>
    <w:rPr>
      <w:rFonts w:cs="Times New Roman"/>
      <w:b/>
      <w:bCs/>
      <w:color w:val="000000"/>
      <w:lang w:eastAsia="ar-SA"/>
    </w:rPr>
  </w:style>
  <w:style w:type="paragraph" w:customStyle="1" w:styleId="afffffb">
    <w:name w:val="Номер"/>
    <w:basedOn w:val="a3"/>
    <w:rsid w:val="00413C53"/>
    <w:pPr>
      <w:suppressAutoHyphens/>
    </w:pPr>
    <w:rPr>
      <w:color w:val="auto"/>
      <w:sz w:val="24"/>
      <w:szCs w:val="24"/>
      <w:lang w:eastAsia="ar-SA"/>
    </w:rPr>
  </w:style>
  <w:style w:type="paragraph" w:customStyle="1" w:styleId="b">
    <w:name w:val="b"/>
    <w:basedOn w:val="a3"/>
    <w:rsid w:val="00413C53"/>
    <w:pPr>
      <w:suppressAutoHyphens/>
      <w:spacing w:before="280" w:after="280"/>
    </w:pPr>
    <w:rPr>
      <w:color w:val="auto"/>
      <w:sz w:val="24"/>
      <w:szCs w:val="24"/>
      <w:lang w:eastAsia="ar-SA"/>
    </w:rPr>
  </w:style>
  <w:style w:type="paragraph" w:customStyle="1" w:styleId="cb">
    <w:name w:val="cb"/>
    <w:basedOn w:val="a3"/>
    <w:rsid w:val="00413C53"/>
    <w:pPr>
      <w:suppressAutoHyphens/>
      <w:spacing w:before="280" w:after="280"/>
    </w:pPr>
    <w:rPr>
      <w:color w:val="auto"/>
      <w:sz w:val="24"/>
      <w:szCs w:val="24"/>
      <w:lang w:eastAsia="ar-SA"/>
    </w:rPr>
  </w:style>
  <w:style w:type="paragraph" w:customStyle="1" w:styleId="2d">
    <w:name w:val="Заголовок_2_дляОТП"/>
    <w:basedOn w:val="2"/>
    <w:rsid w:val="00413C53"/>
    <w:pPr>
      <w:suppressAutoHyphens/>
      <w:jc w:val="left"/>
    </w:pPr>
    <w:rPr>
      <w:rFonts w:ascii="Arial" w:hAnsi="Arial" w:cs="Arial"/>
      <w:b/>
      <w:szCs w:val="24"/>
      <w:lang w:eastAsia="ar-SA"/>
    </w:rPr>
  </w:style>
  <w:style w:type="paragraph" w:customStyle="1" w:styleId="afffffc">
    <w:name w:val="Ариал Таблица"/>
    <w:basedOn w:val="a3"/>
    <w:rsid w:val="00413C53"/>
    <w:pPr>
      <w:suppressAutoHyphens/>
      <w:jc w:val="both"/>
    </w:pPr>
    <w:rPr>
      <w:rFonts w:ascii="Arial" w:hAnsi="Arial" w:cs="Arial"/>
      <w:color w:val="auto"/>
      <w:sz w:val="24"/>
      <w:szCs w:val="20"/>
      <w:lang w:eastAsia="ar-SA"/>
    </w:rPr>
  </w:style>
  <w:style w:type="paragraph" w:customStyle="1" w:styleId="afffffd">
    <w:name w:val="АриалСписок Нумерованный"/>
    <w:basedOn w:val="a3"/>
    <w:rsid w:val="00413C53"/>
    <w:pPr>
      <w:tabs>
        <w:tab w:val="left" w:pos="360"/>
      </w:tabs>
      <w:suppressAutoHyphens/>
      <w:spacing w:before="120" w:after="120"/>
      <w:ind w:left="360" w:hanging="360"/>
      <w:jc w:val="both"/>
    </w:pPr>
    <w:rPr>
      <w:rFonts w:ascii="Arial" w:hAnsi="Arial" w:cs="Arial"/>
      <w:color w:val="auto"/>
      <w:sz w:val="24"/>
      <w:szCs w:val="20"/>
      <w:lang w:eastAsia="ar-SA"/>
    </w:rPr>
  </w:style>
  <w:style w:type="paragraph" w:customStyle="1" w:styleId="afffffe">
    <w:name w:val="Заголовок__для_ОТП"/>
    <w:basedOn w:val="2"/>
    <w:rsid w:val="00413C53"/>
    <w:pPr>
      <w:suppressAutoHyphens/>
      <w:jc w:val="left"/>
    </w:pPr>
    <w:rPr>
      <w:rFonts w:ascii="Arial" w:hAnsi="Arial" w:cs="Arial"/>
      <w:b/>
      <w:szCs w:val="24"/>
      <w:lang w:eastAsia="ar-SA"/>
    </w:rPr>
  </w:style>
  <w:style w:type="paragraph" w:customStyle="1" w:styleId="a2">
    <w:name w:val="АриалСписок"/>
    <w:basedOn w:val="afa"/>
    <w:rsid w:val="00413C53"/>
    <w:pPr>
      <w:numPr>
        <w:numId w:val="3"/>
      </w:numPr>
      <w:tabs>
        <w:tab w:val="left" w:pos="360"/>
        <w:tab w:val="left" w:pos="420"/>
        <w:tab w:val="left" w:pos="720"/>
      </w:tabs>
      <w:suppressAutoHyphens/>
      <w:spacing w:line="240" w:lineRule="auto"/>
      <w:ind w:left="720" w:hanging="360"/>
    </w:pPr>
    <w:rPr>
      <w:lang w:eastAsia="ar-SA"/>
    </w:rPr>
  </w:style>
  <w:style w:type="paragraph" w:customStyle="1" w:styleId="affffff">
    <w:name w:val="АриалТабл"/>
    <w:basedOn w:val="afa"/>
    <w:rsid w:val="00413C53"/>
    <w:pPr>
      <w:suppressAutoHyphens/>
      <w:spacing w:before="0" w:after="0" w:line="240" w:lineRule="auto"/>
      <w:ind w:firstLine="0"/>
    </w:pPr>
    <w:rPr>
      <w:szCs w:val="24"/>
      <w:lang w:eastAsia="ar-SA"/>
    </w:rPr>
  </w:style>
  <w:style w:type="paragraph" w:customStyle="1" w:styleId="37">
    <w:name w:val="Заголовок3_для_ОТП"/>
    <w:basedOn w:val="3"/>
    <w:rsid w:val="00413C53"/>
    <w:pPr>
      <w:suppressAutoHyphens/>
      <w:spacing w:before="0" w:after="0" w:line="360" w:lineRule="auto"/>
      <w:ind w:left="113" w:right="113" w:firstLine="720"/>
      <w:jc w:val="both"/>
    </w:pPr>
    <w:rPr>
      <w:b w:val="0"/>
      <w:bCs w:val="0"/>
      <w:caps/>
      <w:sz w:val="24"/>
      <w:szCs w:val="28"/>
      <w:lang w:eastAsia="ar-SA"/>
    </w:rPr>
  </w:style>
  <w:style w:type="paragraph" w:styleId="38">
    <w:name w:val="index 3"/>
    <w:basedOn w:val="a3"/>
    <w:next w:val="a3"/>
    <w:rsid w:val="00413C53"/>
    <w:pPr>
      <w:suppressAutoHyphens/>
      <w:ind w:left="600" w:hanging="200"/>
    </w:pPr>
    <w:rPr>
      <w:color w:val="auto"/>
      <w:sz w:val="20"/>
      <w:szCs w:val="20"/>
      <w:lang w:eastAsia="ar-SA"/>
    </w:rPr>
  </w:style>
  <w:style w:type="paragraph" w:customStyle="1" w:styleId="410">
    <w:name w:val="Указатель 41"/>
    <w:basedOn w:val="a3"/>
    <w:next w:val="a3"/>
    <w:rsid w:val="00413C53"/>
    <w:pPr>
      <w:suppressAutoHyphens/>
      <w:ind w:left="800" w:hanging="200"/>
    </w:pPr>
    <w:rPr>
      <w:color w:val="auto"/>
      <w:sz w:val="20"/>
      <w:szCs w:val="20"/>
      <w:lang w:eastAsia="ar-SA"/>
    </w:rPr>
  </w:style>
  <w:style w:type="paragraph" w:customStyle="1" w:styleId="510">
    <w:name w:val="Указатель 51"/>
    <w:basedOn w:val="a3"/>
    <w:next w:val="a3"/>
    <w:rsid w:val="00413C53"/>
    <w:pPr>
      <w:suppressAutoHyphens/>
      <w:ind w:left="1000" w:hanging="200"/>
    </w:pPr>
    <w:rPr>
      <w:color w:val="auto"/>
      <w:sz w:val="20"/>
      <w:szCs w:val="20"/>
      <w:lang w:eastAsia="ar-SA"/>
    </w:rPr>
  </w:style>
  <w:style w:type="paragraph" w:customStyle="1" w:styleId="610">
    <w:name w:val="Указатель 61"/>
    <w:basedOn w:val="a3"/>
    <w:next w:val="a3"/>
    <w:rsid w:val="00413C53"/>
    <w:pPr>
      <w:suppressAutoHyphens/>
      <w:ind w:left="1200" w:hanging="200"/>
    </w:pPr>
    <w:rPr>
      <w:color w:val="auto"/>
      <w:sz w:val="20"/>
      <w:szCs w:val="20"/>
      <w:lang w:eastAsia="ar-SA"/>
    </w:rPr>
  </w:style>
  <w:style w:type="paragraph" w:customStyle="1" w:styleId="710">
    <w:name w:val="Указатель 71"/>
    <w:basedOn w:val="a3"/>
    <w:next w:val="a3"/>
    <w:rsid w:val="00413C53"/>
    <w:pPr>
      <w:suppressAutoHyphens/>
      <w:ind w:left="1400" w:hanging="200"/>
    </w:pPr>
    <w:rPr>
      <w:color w:val="auto"/>
      <w:sz w:val="20"/>
      <w:szCs w:val="20"/>
      <w:lang w:eastAsia="ar-SA"/>
    </w:rPr>
  </w:style>
  <w:style w:type="paragraph" w:customStyle="1" w:styleId="810">
    <w:name w:val="Указатель 81"/>
    <w:basedOn w:val="a3"/>
    <w:next w:val="a3"/>
    <w:rsid w:val="00413C53"/>
    <w:pPr>
      <w:suppressAutoHyphens/>
      <w:ind w:left="1600" w:hanging="200"/>
    </w:pPr>
    <w:rPr>
      <w:color w:val="auto"/>
      <w:sz w:val="20"/>
      <w:szCs w:val="20"/>
      <w:lang w:eastAsia="ar-SA"/>
    </w:rPr>
  </w:style>
  <w:style w:type="paragraph" w:customStyle="1" w:styleId="910">
    <w:name w:val="Указатель 91"/>
    <w:basedOn w:val="a3"/>
    <w:next w:val="a3"/>
    <w:rsid w:val="00413C53"/>
    <w:pPr>
      <w:suppressAutoHyphens/>
      <w:ind w:left="1800" w:hanging="200"/>
    </w:pPr>
    <w:rPr>
      <w:color w:val="auto"/>
      <w:sz w:val="20"/>
      <w:szCs w:val="20"/>
      <w:lang w:eastAsia="ar-SA"/>
    </w:rPr>
  </w:style>
  <w:style w:type="paragraph" w:customStyle="1" w:styleId="1f8">
    <w:name w:val="Название объекта1"/>
    <w:basedOn w:val="a3"/>
    <w:next w:val="a3"/>
    <w:rsid w:val="00413C53"/>
    <w:pPr>
      <w:tabs>
        <w:tab w:val="left" w:pos="6144"/>
      </w:tabs>
      <w:suppressAutoHyphens/>
    </w:pPr>
    <w:rPr>
      <w:color w:val="auto"/>
      <w:sz w:val="24"/>
      <w:szCs w:val="20"/>
      <w:lang w:eastAsia="ar-SA"/>
    </w:rPr>
  </w:style>
  <w:style w:type="paragraph" w:customStyle="1" w:styleId="Index">
    <w:name w:val="Index"/>
    <w:basedOn w:val="a3"/>
    <w:rsid w:val="00413C53"/>
    <w:pPr>
      <w:widowControl w:val="0"/>
      <w:suppressAutoHyphens/>
      <w:autoSpaceDE w:val="0"/>
    </w:pPr>
    <w:rPr>
      <w:rFonts w:ascii="Arial" w:hAnsi="Arial" w:cs="Tahoma"/>
      <w:color w:val="auto"/>
      <w:sz w:val="20"/>
      <w:szCs w:val="20"/>
      <w:lang w:eastAsia="ar-SA"/>
    </w:rPr>
  </w:style>
  <w:style w:type="paragraph" w:customStyle="1" w:styleId="TableContents">
    <w:name w:val="Table Contents"/>
    <w:basedOn w:val="a3"/>
    <w:rsid w:val="00413C53"/>
    <w:pPr>
      <w:widowControl w:val="0"/>
      <w:suppressAutoHyphens/>
      <w:autoSpaceDE w:val="0"/>
    </w:pPr>
    <w:rPr>
      <w:color w:val="auto"/>
      <w:sz w:val="20"/>
      <w:szCs w:val="20"/>
      <w:lang w:eastAsia="ar-SA"/>
    </w:rPr>
  </w:style>
  <w:style w:type="paragraph" w:customStyle="1" w:styleId="TableHeading">
    <w:name w:val="Table Heading"/>
    <w:basedOn w:val="TableContents"/>
    <w:rsid w:val="00413C53"/>
    <w:pPr>
      <w:jc w:val="center"/>
    </w:pPr>
    <w:rPr>
      <w:b/>
      <w:bCs/>
    </w:rPr>
  </w:style>
  <w:style w:type="paragraph" w:customStyle="1" w:styleId="Style1">
    <w:name w:val="Style1"/>
    <w:basedOn w:val="25"/>
    <w:rsid w:val="00413C53"/>
    <w:pPr>
      <w:suppressAutoHyphens/>
      <w:spacing w:after="240" w:line="360" w:lineRule="auto"/>
      <w:ind w:firstLine="0"/>
      <w:jc w:val="center"/>
      <w:outlineLvl w:val="9"/>
    </w:pPr>
    <w:rPr>
      <w:caps/>
      <w:sz w:val="28"/>
      <w:szCs w:val="28"/>
      <w:lang w:eastAsia="ar-SA"/>
    </w:rPr>
  </w:style>
  <w:style w:type="paragraph" w:customStyle="1" w:styleId="Style2">
    <w:name w:val="Style2"/>
    <w:basedOn w:val="a3"/>
    <w:rsid w:val="00413C53"/>
    <w:pPr>
      <w:suppressAutoHyphens/>
    </w:pPr>
    <w:rPr>
      <w:color w:val="auto"/>
      <w:sz w:val="24"/>
      <w:szCs w:val="24"/>
      <w:lang w:eastAsia="ar-SA"/>
    </w:rPr>
  </w:style>
  <w:style w:type="paragraph" w:customStyle="1" w:styleId="140">
    <w:name w:val="Стиль шапка + 14 пт"/>
    <w:basedOn w:val="afff4"/>
    <w:rsid w:val="00413C53"/>
    <w:pPr>
      <w:suppressAutoHyphens/>
      <w:spacing w:line="360" w:lineRule="auto"/>
    </w:pPr>
    <w:rPr>
      <w:sz w:val="28"/>
      <w:lang w:eastAsia="ar-SA"/>
    </w:rPr>
  </w:style>
  <w:style w:type="paragraph" w:customStyle="1" w:styleId="affffff0">
    <w:name w:val="Рядовой абзац"/>
    <w:basedOn w:val="2"/>
    <w:rsid w:val="00413C53"/>
    <w:pPr>
      <w:suppressAutoHyphens/>
      <w:spacing w:before="240" w:after="240"/>
      <w:ind w:firstLine="709"/>
      <w:jc w:val="both"/>
    </w:pPr>
    <w:rPr>
      <w:b/>
      <w:i/>
      <w:iCs/>
      <w:szCs w:val="24"/>
      <w:lang w:val="en-US" w:eastAsia="ar-SA"/>
    </w:rPr>
  </w:style>
  <w:style w:type="paragraph" w:customStyle="1" w:styleId="1">
    <w:name w:val="Стиль Заголовок 1"/>
    <w:basedOn w:val="10"/>
    <w:rsid w:val="00413C53"/>
    <w:pPr>
      <w:pageBreakBefore/>
      <w:numPr>
        <w:numId w:val="2"/>
      </w:numPr>
      <w:suppressAutoHyphens/>
      <w:spacing w:before="0" w:after="0"/>
    </w:pPr>
    <w:rPr>
      <w:rFonts w:ascii="Times New Roman" w:hAnsi="Times New Roman"/>
      <w:b w:val="0"/>
      <w:caps/>
      <w:color w:val="auto"/>
      <w:kern w:val="1"/>
      <w:sz w:val="28"/>
      <w:szCs w:val="24"/>
      <w:lang w:eastAsia="ar-SA"/>
    </w:rPr>
  </w:style>
  <w:style w:type="paragraph" w:customStyle="1" w:styleId="western">
    <w:name w:val="western"/>
    <w:basedOn w:val="a3"/>
    <w:rsid w:val="00413C53"/>
    <w:pPr>
      <w:suppressAutoHyphens/>
      <w:spacing w:before="280" w:after="119"/>
    </w:pPr>
    <w:rPr>
      <w:sz w:val="24"/>
      <w:szCs w:val="24"/>
      <w:lang w:eastAsia="ar-SA"/>
    </w:rPr>
  </w:style>
  <w:style w:type="paragraph" w:customStyle="1" w:styleId="affffff1">
    <w:name w:val="Стиль Абзац рядовой + По ширине"/>
    <w:basedOn w:val="aff6"/>
    <w:rsid w:val="00413C53"/>
    <w:pPr>
      <w:suppressAutoHyphens/>
      <w:spacing w:before="60" w:after="60"/>
      <w:ind w:firstLine="709"/>
    </w:pPr>
    <w:rPr>
      <w:sz w:val="28"/>
      <w:szCs w:val="20"/>
      <w:lang w:eastAsia="ar-SA"/>
    </w:rPr>
  </w:style>
  <w:style w:type="paragraph" w:customStyle="1" w:styleId="39">
    <w:name w:val="Стиль3"/>
    <w:basedOn w:val="TableHeading"/>
    <w:rsid w:val="00413C53"/>
    <w:pPr>
      <w:ind w:right="113"/>
    </w:pPr>
    <w:rPr>
      <w:color w:val="000000"/>
      <w:sz w:val="28"/>
      <w:szCs w:val="28"/>
    </w:rPr>
  </w:style>
  <w:style w:type="paragraph" w:customStyle="1" w:styleId="affffff2">
    <w:name w:val="Нумерация таблицы"/>
    <w:basedOn w:val="afffffb"/>
    <w:rsid w:val="00413C53"/>
    <w:pPr>
      <w:ind w:right="113"/>
      <w:jc w:val="right"/>
    </w:pPr>
    <w:rPr>
      <w:color w:val="000000"/>
      <w:sz w:val="28"/>
      <w:szCs w:val="28"/>
    </w:rPr>
  </w:style>
  <w:style w:type="paragraph" w:customStyle="1" w:styleId="affffff3">
    <w:name w:val="Название таблицы"/>
    <w:basedOn w:val="affffff0"/>
    <w:next w:val="affffff2"/>
    <w:rsid w:val="00413C53"/>
    <w:pPr>
      <w:spacing w:before="180" w:after="180"/>
      <w:ind w:firstLine="0"/>
      <w:jc w:val="center"/>
    </w:pPr>
    <w:rPr>
      <w:b w:val="0"/>
      <w:i w:val="0"/>
    </w:rPr>
  </w:style>
  <w:style w:type="paragraph" w:styleId="affffff4">
    <w:name w:val="List Paragraph"/>
    <w:basedOn w:val="a3"/>
    <w:link w:val="affffff5"/>
    <w:uiPriority w:val="99"/>
    <w:qFormat/>
    <w:rsid w:val="00413C53"/>
    <w:pPr>
      <w:suppressAutoHyphens/>
      <w:spacing w:after="200" w:line="276" w:lineRule="auto"/>
      <w:ind w:left="720"/>
    </w:pPr>
    <w:rPr>
      <w:rFonts w:eastAsia="Calibri"/>
      <w:color w:val="auto"/>
      <w:lang w:val="x-none" w:eastAsia="ar-SA"/>
    </w:rPr>
  </w:style>
  <w:style w:type="paragraph" w:customStyle="1" w:styleId="affffff6">
    <w:name w:val="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7">
    <w:name w:val="Стиль ИБ"/>
    <w:basedOn w:val="a8"/>
    <w:link w:val="affffff8"/>
    <w:rsid w:val="00413C53"/>
    <w:pPr>
      <w:suppressAutoHyphens/>
      <w:ind w:left="284" w:firstLine="283"/>
      <w:jc w:val="both"/>
    </w:pPr>
    <w:rPr>
      <w:bCs/>
      <w:lang w:eastAsia="ar-SA"/>
    </w:rPr>
  </w:style>
  <w:style w:type="paragraph" w:customStyle="1" w:styleId="affffff9">
    <w:name w:val="Знак Знак Знак Знак"/>
    <w:basedOn w:val="a3"/>
    <w:rsid w:val="00413C53"/>
    <w:pPr>
      <w:suppressAutoHyphens/>
    </w:pPr>
    <w:rPr>
      <w:rFonts w:ascii="Verdana" w:hAnsi="Verdana" w:cs="Verdana"/>
      <w:color w:val="auto"/>
      <w:sz w:val="20"/>
      <w:szCs w:val="20"/>
      <w:lang w:val="en-US" w:eastAsia="ar-SA"/>
    </w:rPr>
  </w:style>
  <w:style w:type="paragraph" w:customStyle="1" w:styleId="affffffa">
    <w:name w:val="Знак Знак Знак 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b">
    <w:name w:val="основной_абзац"/>
    <w:basedOn w:val="a3"/>
    <w:rsid w:val="00413C53"/>
    <w:pPr>
      <w:tabs>
        <w:tab w:val="left" w:pos="34"/>
      </w:tabs>
      <w:suppressAutoHyphens/>
      <w:autoSpaceDE w:val="0"/>
      <w:spacing w:line="360" w:lineRule="auto"/>
      <w:ind w:firstLine="720"/>
      <w:jc w:val="both"/>
    </w:pPr>
    <w:rPr>
      <w:color w:val="auto"/>
      <w:sz w:val="26"/>
      <w:szCs w:val="26"/>
      <w:lang w:val="en-US" w:eastAsia="ar-SA"/>
    </w:rPr>
  </w:style>
  <w:style w:type="paragraph" w:customStyle="1" w:styleId="02">
    <w:name w:val="0 Основной текст"/>
    <w:basedOn w:val="a3"/>
    <w:rsid w:val="00413C53"/>
    <w:pPr>
      <w:suppressAutoHyphens/>
      <w:ind w:left="284" w:right="284" w:firstLine="709"/>
      <w:jc w:val="both"/>
    </w:pPr>
    <w:rPr>
      <w:rFonts w:eastAsia="Batang"/>
      <w:lang w:val="x-none" w:eastAsia="ar-SA"/>
    </w:rPr>
  </w:style>
  <w:style w:type="paragraph" w:customStyle="1" w:styleId="1f9">
    <w:name w:val="Красная строка1"/>
    <w:basedOn w:val="af0"/>
    <w:rsid w:val="00413C53"/>
    <w:pPr>
      <w:suppressAutoHyphens/>
      <w:ind w:firstLine="210"/>
    </w:pPr>
    <w:rPr>
      <w:color w:val="auto"/>
      <w:sz w:val="24"/>
      <w:szCs w:val="24"/>
      <w:lang w:eastAsia="ar-SA"/>
    </w:rPr>
  </w:style>
  <w:style w:type="paragraph" w:customStyle="1" w:styleId="1fa">
    <w:name w:val="Обычный1"/>
    <w:rsid w:val="00413C53"/>
    <w:pPr>
      <w:suppressAutoHyphens/>
    </w:pPr>
    <w:rPr>
      <w:rFonts w:eastAsia="Arial"/>
      <w:lang w:eastAsia="ar-SA"/>
    </w:rPr>
  </w:style>
  <w:style w:type="paragraph" w:customStyle="1" w:styleId="121">
    <w:name w:val="Стиль 12 пт По ширине1"/>
    <w:basedOn w:val="a3"/>
    <w:rsid w:val="00413C53"/>
    <w:pPr>
      <w:numPr>
        <w:numId w:val="4"/>
      </w:numPr>
      <w:suppressAutoHyphens/>
      <w:jc w:val="both"/>
    </w:pPr>
    <w:rPr>
      <w:color w:val="auto"/>
      <w:szCs w:val="20"/>
      <w:lang w:eastAsia="ar-SA"/>
    </w:rPr>
  </w:style>
  <w:style w:type="paragraph" w:styleId="affffffc">
    <w:name w:val="No Spacing"/>
    <w:aliases w:val="Без интервала1,ВТМ табл"/>
    <w:link w:val="affffffd"/>
    <w:uiPriority w:val="1"/>
    <w:qFormat/>
    <w:rsid w:val="00413C53"/>
    <w:pPr>
      <w:suppressAutoHyphens/>
      <w:jc w:val="both"/>
    </w:pPr>
    <w:rPr>
      <w:rFonts w:ascii="Calibri" w:eastAsia="Arial" w:hAnsi="Calibri" w:cs="Calibri"/>
      <w:sz w:val="22"/>
      <w:szCs w:val="22"/>
      <w:lang w:eastAsia="ar-SA"/>
    </w:rPr>
  </w:style>
  <w:style w:type="paragraph" w:customStyle="1" w:styleId="affffffe">
    <w:name w:val="Рисунок"/>
    <w:basedOn w:val="a3"/>
    <w:rsid w:val="00413C53"/>
    <w:pPr>
      <w:widowControl w:val="0"/>
      <w:suppressAutoHyphens/>
      <w:spacing w:before="200" w:after="120"/>
      <w:jc w:val="center"/>
    </w:pPr>
    <w:rPr>
      <w:color w:val="auto"/>
      <w:sz w:val="24"/>
      <w:szCs w:val="24"/>
      <w:lang w:eastAsia="ar-SA"/>
    </w:rPr>
  </w:style>
  <w:style w:type="paragraph" w:customStyle="1" w:styleId="afffffff">
    <w:name w:val="Содержимое таблицы"/>
    <w:basedOn w:val="a3"/>
    <w:rsid w:val="00413C53"/>
    <w:pPr>
      <w:suppressLineNumbers/>
      <w:suppressAutoHyphens/>
    </w:pPr>
    <w:rPr>
      <w:color w:val="auto"/>
      <w:sz w:val="24"/>
      <w:szCs w:val="24"/>
      <w:lang w:eastAsia="ar-SA"/>
    </w:rPr>
  </w:style>
  <w:style w:type="paragraph" w:customStyle="1" w:styleId="afffffff0">
    <w:name w:val="Содержимое врезки"/>
    <w:basedOn w:val="af0"/>
    <w:rsid w:val="00413C53"/>
    <w:pPr>
      <w:suppressAutoHyphens/>
      <w:spacing w:after="0"/>
      <w:jc w:val="center"/>
    </w:pPr>
    <w:rPr>
      <w:b/>
      <w:i/>
      <w:color w:val="auto"/>
      <w:sz w:val="40"/>
      <w:szCs w:val="20"/>
      <w:lang w:eastAsia="ar-SA"/>
    </w:rPr>
  </w:style>
  <w:style w:type="paragraph" w:customStyle="1" w:styleId="1fb">
    <w:name w:val="МГП 1 ЗАГОЛОВОК"/>
    <w:basedOn w:val="10"/>
    <w:next w:val="afffffff1"/>
    <w:qFormat/>
    <w:rsid w:val="00413C53"/>
    <w:pPr>
      <w:suppressAutoHyphens/>
      <w:spacing w:before="0" w:after="0"/>
    </w:pPr>
    <w:rPr>
      <w:rFonts w:ascii="Times New Roman" w:hAnsi="Times New Roman"/>
      <w:color w:val="auto"/>
      <w:kern w:val="1"/>
      <w:szCs w:val="24"/>
      <w:lang w:eastAsia="ar-SA"/>
    </w:rPr>
  </w:style>
  <w:style w:type="paragraph" w:customStyle="1" w:styleId="afffffff1">
    <w:name w:val="МГП ОСНОВНОЙ ТЕКСТ"/>
    <w:basedOn w:val="af0"/>
    <w:qFormat/>
    <w:rsid w:val="00413C53"/>
    <w:pPr>
      <w:suppressAutoHyphens/>
      <w:spacing w:after="0"/>
      <w:ind w:firstLine="709"/>
      <w:jc w:val="both"/>
    </w:pPr>
    <w:rPr>
      <w:b/>
      <w:i/>
      <w:color w:val="auto"/>
      <w:lang w:eastAsia="ar-SA"/>
    </w:rPr>
  </w:style>
  <w:style w:type="table" w:customStyle="1" w:styleId="1fc">
    <w:name w:val="Сетка таблицы1"/>
    <w:basedOn w:val="a5"/>
    <w:next w:val="afc"/>
    <w:rsid w:val="00413C5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3"/>
    <w:rsid w:val="00413C53"/>
    <w:rPr>
      <w:color w:val="auto"/>
      <w:sz w:val="24"/>
      <w:szCs w:val="24"/>
    </w:rPr>
  </w:style>
  <w:style w:type="paragraph" w:customStyle="1" w:styleId="p3">
    <w:name w:val="p3"/>
    <w:basedOn w:val="a3"/>
    <w:rsid w:val="00413C53"/>
    <w:pPr>
      <w:jc w:val="both"/>
    </w:pPr>
    <w:rPr>
      <w:color w:val="auto"/>
      <w:sz w:val="24"/>
      <w:szCs w:val="24"/>
    </w:rPr>
  </w:style>
  <w:style w:type="character" w:customStyle="1" w:styleId="t51">
    <w:name w:val="t51"/>
    <w:rsid w:val="00413C53"/>
    <w:rPr>
      <w:rFonts w:ascii="Times New Roman" w:hAnsi="Times New Roman" w:cs="Times New Roman" w:hint="default"/>
      <w:b/>
      <w:bCs/>
      <w:color w:val="884706"/>
      <w:sz w:val="24"/>
      <w:szCs w:val="24"/>
    </w:rPr>
  </w:style>
  <w:style w:type="character" w:customStyle="1" w:styleId="t21">
    <w:name w:val="t21"/>
    <w:rsid w:val="00413C53"/>
    <w:rPr>
      <w:rFonts w:ascii="Times New Roman" w:hAnsi="Times New Roman" w:cs="Times New Roman" w:hint="default"/>
      <w:color w:val="884706"/>
      <w:sz w:val="24"/>
      <w:szCs w:val="24"/>
    </w:rPr>
  </w:style>
  <w:style w:type="paragraph" w:customStyle="1" w:styleId="p1">
    <w:name w:val="p1"/>
    <w:basedOn w:val="a3"/>
    <w:rsid w:val="00413C53"/>
    <w:pPr>
      <w:jc w:val="center"/>
    </w:pPr>
    <w:rPr>
      <w:color w:val="auto"/>
      <w:sz w:val="24"/>
      <w:szCs w:val="24"/>
    </w:rPr>
  </w:style>
  <w:style w:type="paragraph" w:customStyle="1" w:styleId="xl27">
    <w:name w:val="xl27"/>
    <w:basedOn w:val="a3"/>
    <w:rsid w:val="00413C53"/>
    <w:pPr>
      <w:widowControl w:val="0"/>
      <w:pBdr>
        <w:bottom w:val="single" w:sz="4" w:space="0" w:color="auto"/>
      </w:pBdr>
      <w:spacing w:before="100" w:beforeAutospacing="1" w:after="100" w:afterAutospacing="1"/>
      <w:ind w:firstLine="709"/>
      <w:jc w:val="both"/>
    </w:pPr>
    <w:rPr>
      <w:color w:val="auto"/>
      <w:sz w:val="24"/>
      <w:szCs w:val="24"/>
    </w:rPr>
  </w:style>
  <w:style w:type="paragraph" w:customStyle="1" w:styleId="2e">
    <w:name w:val="Обычный2"/>
    <w:rsid w:val="00413C53"/>
    <w:rPr>
      <w:rFonts w:ascii="Arial" w:hAnsi="Arial"/>
      <w:snapToGrid w:val="0"/>
      <w:sz w:val="22"/>
    </w:rPr>
  </w:style>
  <w:style w:type="paragraph" w:customStyle="1" w:styleId="320">
    <w:name w:val="Основной текст 32"/>
    <w:basedOn w:val="a3"/>
    <w:rsid w:val="00413C53"/>
    <w:pPr>
      <w:widowControl w:val="0"/>
      <w:ind w:firstLine="720"/>
      <w:jc w:val="both"/>
    </w:pPr>
    <w:rPr>
      <w:color w:val="auto"/>
      <w:sz w:val="24"/>
      <w:szCs w:val="24"/>
    </w:rPr>
  </w:style>
  <w:style w:type="paragraph" w:customStyle="1" w:styleId="afffffff2">
    <w:name w:val="ТТТ"/>
    <w:basedOn w:val="ac"/>
    <w:rsid w:val="00413C53"/>
    <w:pPr>
      <w:widowControl w:val="0"/>
      <w:tabs>
        <w:tab w:val="right" w:leader="dot" w:pos="9361"/>
      </w:tabs>
      <w:spacing w:after="0" w:line="360" w:lineRule="auto"/>
      <w:ind w:left="0" w:firstLine="720"/>
      <w:jc w:val="both"/>
    </w:pPr>
    <w:rPr>
      <w:spacing w:val="20"/>
      <w:sz w:val="24"/>
      <w:szCs w:val="24"/>
    </w:rPr>
  </w:style>
  <w:style w:type="paragraph" w:customStyle="1" w:styleId="03">
    <w:name w:val="03"/>
    <w:basedOn w:val="a3"/>
    <w:qFormat/>
    <w:rsid w:val="00413C53"/>
    <w:pPr>
      <w:ind w:left="284" w:firstLine="425"/>
      <w:jc w:val="both"/>
    </w:pPr>
  </w:style>
  <w:style w:type="paragraph" w:customStyle="1" w:styleId="1fd">
    <w:name w:val="Знак Знак Знак Знак1"/>
    <w:basedOn w:val="a3"/>
    <w:rsid w:val="008C5C3C"/>
    <w:pPr>
      <w:widowControl w:val="0"/>
      <w:adjustRightInd w:val="0"/>
      <w:spacing w:after="160" w:line="240" w:lineRule="exact"/>
      <w:jc w:val="right"/>
    </w:pPr>
    <w:rPr>
      <w:color w:val="auto"/>
      <w:sz w:val="20"/>
      <w:szCs w:val="20"/>
      <w:lang w:val="en-GB" w:eastAsia="en-US"/>
    </w:rPr>
  </w:style>
  <w:style w:type="paragraph" w:customStyle="1" w:styleId="220">
    <w:name w:val="Основной текст 22"/>
    <w:basedOn w:val="a3"/>
    <w:rsid w:val="00266DF1"/>
    <w:pPr>
      <w:widowControl w:val="0"/>
      <w:overflowPunct w:val="0"/>
      <w:autoSpaceDE w:val="0"/>
      <w:autoSpaceDN w:val="0"/>
      <w:adjustRightInd w:val="0"/>
      <w:ind w:firstLine="709"/>
      <w:jc w:val="both"/>
      <w:textAlignment w:val="baseline"/>
    </w:pPr>
    <w:rPr>
      <w:color w:val="auto"/>
      <w:sz w:val="26"/>
      <w:szCs w:val="24"/>
    </w:rPr>
  </w:style>
  <w:style w:type="paragraph" w:customStyle="1" w:styleId="221">
    <w:name w:val="Основной текст с отступом 22"/>
    <w:basedOn w:val="a3"/>
    <w:rsid w:val="00266DF1"/>
    <w:pPr>
      <w:widowControl w:val="0"/>
      <w:ind w:firstLine="720"/>
      <w:jc w:val="both"/>
    </w:pPr>
    <w:rPr>
      <w:rFonts w:ascii="Times New Roman CYR" w:hAnsi="Times New Roman CYR"/>
      <w:color w:val="auto"/>
      <w:sz w:val="24"/>
      <w:szCs w:val="20"/>
    </w:rPr>
  </w:style>
  <w:style w:type="paragraph" w:customStyle="1" w:styleId="Web">
    <w:name w:val="Обычный (Web)"/>
    <w:basedOn w:val="a3"/>
    <w:rsid w:val="00EB0F5C"/>
    <w:pPr>
      <w:widowControl w:val="0"/>
      <w:spacing w:before="100" w:beforeAutospacing="1" w:after="100" w:afterAutospacing="1"/>
      <w:jc w:val="center"/>
    </w:pPr>
    <w:rPr>
      <w:rFonts w:ascii="Arial Unicode MS" w:eastAsia="Arial Unicode MS" w:hAnsi="Arial Unicode MS" w:cs="Arial Unicode MS"/>
      <w:color w:val="auto"/>
      <w:sz w:val="24"/>
      <w:szCs w:val="24"/>
    </w:rPr>
  </w:style>
  <w:style w:type="character" w:customStyle="1" w:styleId="affffff8">
    <w:name w:val="Стиль ИБ Знак"/>
    <w:link w:val="affffff7"/>
    <w:rsid w:val="00ED5487"/>
    <w:rPr>
      <w:bCs/>
      <w:color w:val="000000"/>
      <w:sz w:val="28"/>
      <w:szCs w:val="28"/>
      <w:lang w:val="x-none" w:eastAsia="ar-SA"/>
    </w:rPr>
  </w:style>
  <w:style w:type="paragraph" w:customStyle="1" w:styleId="113">
    <w:name w:val="МГП 1.1 ПОДЗАГОЛОВОК"/>
    <w:basedOn w:val="2"/>
    <w:next w:val="afffffff1"/>
    <w:qFormat/>
    <w:rsid w:val="00B43659"/>
    <w:pPr>
      <w:ind w:firstLine="709"/>
      <w:jc w:val="left"/>
    </w:pPr>
    <w:rPr>
      <w:b/>
      <w:sz w:val="28"/>
    </w:rPr>
  </w:style>
  <w:style w:type="paragraph" w:customStyle="1" w:styleId="afffffff3">
    <w:name w:val="Стиль ИБС"/>
    <w:basedOn w:val="affffff7"/>
    <w:link w:val="afffffff4"/>
    <w:semiHidden/>
    <w:rsid w:val="00B43659"/>
    <w:pPr>
      <w:suppressAutoHyphens w:val="0"/>
    </w:pPr>
    <w:rPr>
      <w:color w:val="003366"/>
      <w:lang w:eastAsia="x-none"/>
    </w:rPr>
  </w:style>
  <w:style w:type="character" w:customStyle="1" w:styleId="afffffff4">
    <w:name w:val="Стиль ИБС Знак"/>
    <w:link w:val="afffffff3"/>
    <w:rsid w:val="00B43659"/>
    <w:rPr>
      <w:bCs/>
      <w:color w:val="003366"/>
      <w:sz w:val="28"/>
      <w:szCs w:val="28"/>
    </w:rPr>
  </w:style>
  <w:style w:type="character" w:customStyle="1" w:styleId="FontStyle29">
    <w:name w:val="Font Style29"/>
    <w:semiHidden/>
    <w:rsid w:val="005A6E8C"/>
    <w:rPr>
      <w:rFonts w:ascii="Times New Roman" w:hAnsi="Times New Roman" w:cs="Times New Roman" w:hint="default"/>
      <w:b/>
      <w:bCs/>
      <w:sz w:val="16"/>
      <w:szCs w:val="16"/>
    </w:rPr>
  </w:style>
  <w:style w:type="paragraph" w:customStyle="1" w:styleId="222">
    <w:name w:val="Основной текст 22"/>
    <w:basedOn w:val="a3"/>
    <w:semiHidden/>
    <w:rsid w:val="00921B99"/>
    <w:pPr>
      <w:suppressAutoHyphens/>
      <w:jc w:val="both"/>
    </w:pPr>
    <w:rPr>
      <w:rFonts w:ascii="Arial" w:hAnsi="Arial" w:cs="Arial"/>
      <w:color w:val="auto"/>
      <w:sz w:val="26"/>
      <w:szCs w:val="24"/>
      <w:lang w:eastAsia="ar-SA"/>
    </w:rPr>
  </w:style>
  <w:style w:type="paragraph" w:customStyle="1" w:styleId="011">
    <w:name w:val="0ПЗ Заголовок 1.1"/>
    <w:basedOn w:val="2"/>
    <w:next w:val="0"/>
    <w:semiHidden/>
    <w:rsid w:val="00AD4539"/>
    <w:pPr>
      <w:spacing w:before="240" w:after="60"/>
      <w:ind w:left="1305" w:right="-227" w:hanging="454"/>
      <w:jc w:val="left"/>
    </w:pPr>
    <w:rPr>
      <w:rFonts w:cs="Arial"/>
      <w:b/>
      <w:iCs/>
      <w:color w:val="000000"/>
      <w:sz w:val="28"/>
      <w:szCs w:val="28"/>
    </w:rPr>
  </w:style>
  <w:style w:type="paragraph" w:customStyle="1" w:styleId="afffffff5">
    <w:name w:val="Таблотст"/>
    <w:basedOn w:val="a3"/>
    <w:semiHidden/>
    <w:rsid w:val="00AD4539"/>
    <w:pPr>
      <w:spacing w:line="220" w:lineRule="exact"/>
      <w:ind w:left="85"/>
    </w:pPr>
    <w:rPr>
      <w:rFonts w:ascii="Arial" w:hAnsi="Arial"/>
      <w:color w:val="auto"/>
      <w:sz w:val="20"/>
      <w:szCs w:val="20"/>
    </w:rPr>
  </w:style>
  <w:style w:type="paragraph" w:customStyle="1" w:styleId="afffffff6">
    <w:name w:val="Таблица Текст"/>
    <w:basedOn w:val="aa"/>
    <w:semiHidden/>
    <w:rsid w:val="00E80C25"/>
    <w:pPr>
      <w:jc w:val="both"/>
    </w:pPr>
    <w:rPr>
      <w:rFonts w:ascii="Times New Roman" w:hAnsi="Times New Roman"/>
    </w:rPr>
  </w:style>
  <w:style w:type="paragraph" w:styleId="a">
    <w:name w:val="List Bullet"/>
    <w:basedOn w:val="a3"/>
    <w:autoRedefine/>
    <w:rsid w:val="00D55873"/>
    <w:pPr>
      <w:numPr>
        <w:ilvl w:val="1"/>
        <w:numId w:val="6"/>
      </w:numPr>
      <w:tabs>
        <w:tab w:val="num" w:pos="709"/>
      </w:tabs>
      <w:spacing w:line="312" w:lineRule="auto"/>
      <w:ind w:left="709" w:right="113" w:firstLine="0"/>
      <w:jc w:val="both"/>
    </w:pPr>
    <w:rPr>
      <w:color w:val="auto"/>
      <w:sz w:val="24"/>
      <w:szCs w:val="20"/>
    </w:rPr>
  </w:style>
  <w:style w:type="paragraph" w:customStyle="1" w:styleId="a1">
    <w:name w:val="марркер"/>
    <w:basedOn w:val="affffff4"/>
    <w:link w:val="afffffff7"/>
    <w:qFormat/>
    <w:rsid w:val="003B3955"/>
    <w:pPr>
      <w:widowControl w:val="0"/>
      <w:numPr>
        <w:ilvl w:val="2"/>
        <w:numId w:val="7"/>
      </w:numPr>
      <w:suppressAutoHyphens w:val="0"/>
      <w:spacing w:after="0" w:line="480" w:lineRule="exact"/>
      <w:contextualSpacing/>
      <w:jc w:val="both"/>
    </w:pPr>
    <w:rPr>
      <w:rFonts w:ascii="Calibri" w:hAnsi="Calibri"/>
      <w:lang w:eastAsia="en-US"/>
    </w:rPr>
  </w:style>
  <w:style w:type="character" w:customStyle="1" w:styleId="afffffff7">
    <w:name w:val="марркер Знак"/>
    <w:link w:val="a1"/>
    <w:rsid w:val="003B3955"/>
    <w:rPr>
      <w:rFonts w:ascii="Calibri" w:eastAsia="Calibri" w:hAnsi="Calibri"/>
      <w:sz w:val="28"/>
      <w:szCs w:val="28"/>
      <w:lang w:val="x-none" w:eastAsia="en-US"/>
    </w:rPr>
  </w:style>
  <w:style w:type="character" w:customStyle="1" w:styleId="affffff5">
    <w:name w:val="Абзац списка Знак"/>
    <w:link w:val="affffff4"/>
    <w:uiPriority w:val="34"/>
    <w:rsid w:val="00714706"/>
    <w:rPr>
      <w:rFonts w:eastAsia="Calibri"/>
      <w:sz w:val="28"/>
      <w:szCs w:val="28"/>
      <w:lang w:eastAsia="ar-SA"/>
    </w:rPr>
  </w:style>
  <w:style w:type="paragraph" w:customStyle="1" w:styleId="Main">
    <w:name w:val="Main"/>
    <w:link w:val="Main0"/>
    <w:rsid w:val="007E1667"/>
    <w:pPr>
      <w:widowControl w:val="0"/>
      <w:spacing w:line="360" w:lineRule="auto"/>
      <w:ind w:firstLine="709"/>
      <w:jc w:val="both"/>
    </w:pPr>
    <w:rPr>
      <w:sz w:val="24"/>
      <w:szCs w:val="16"/>
    </w:rPr>
  </w:style>
  <w:style w:type="character" w:customStyle="1" w:styleId="Main0">
    <w:name w:val="Main Знак"/>
    <w:link w:val="Main"/>
    <w:rsid w:val="007E1667"/>
    <w:rPr>
      <w:sz w:val="24"/>
      <w:szCs w:val="16"/>
      <w:lang w:bidi="ar-SA"/>
    </w:rPr>
  </w:style>
  <w:style w:type="character" w:customStyle="1" w:styleId="17">
    <w:name w:val="Обычный (веб) Знак1"/>
    <w:aliases w:val="Обычный (Web)1 Знак,Обычный (веб) Знак Знак Знак,Обычный (Web) Знак Знак Знак Знак"/>
    <w:link w:val="aff8"/>
    <w:rsid w:val="00514D76"/>
    <w:rPr>
      <w:sz w:val="24"/>
      <w:szCs w:val="24"/>
    </w:rPr>
  </w:style>
  <w:style w:type="paragraph" w:styleId="HTML">
    <w:name w:val="HTML Preformatted"/>
    <w:basedOn w:val="a3"/>
    <w:link w:val="HTML0"/>
    <w:uiPriority w:val="99"/>
    <w:semiHidden/>
    <w:unhideWhenUsed/>
    <w:rsid w:val="00AE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0"/>
      <w:szCs w:val="20"/>
      <w:lang w:val="x-none" w:eastAsia="x-none"/>
    </w:rPr>
  </w:style>
  <w:style w:type="character" w:customStyle="1" w:styleId="HTML0">
    <w:name w:val="Стандартный HTML Знак"/>
    <w:link w:val="HTML"/>
    <w:uiPriority w:val="99"/>
    <w:semiHidden/>
    <w:rsid w:val="00AE1998"/>
    <w:rPr>
      <w:rFonts w:ascii="Courier New" w:hAnsi="Courier New" w:cs="Courier New"/>
    </w:rPr>
  </w:style>
  <w:style w:type="paragraph" w:customStyle="1" w:styleId="Style37">
    <w:name w:val="Style37"/>
    <w:basedOn w:val="a3"/>
    <w:uiPriority w:val="99"/>
    <w:rsid w:val="00A30EE0"/>
    <w:pPr>
      <w:widowControl w:val="0"/>
      <w:autoSpaceDE w:val="0"/>
      <w:autoSpaceDN w:val="0"/>
      <w:adjustRightInd w:val="0"/>
      <w:spacing w:line="479" w:lineRule="exact"/>
      <w:ind w:firstLine="706"/>
      <w:jc w:val="both"/>
    </w:pPr>
    <w:rPr>
      <w:rFonts w:ascii="Calibri" w:hAnsi="Calibri"/>
      <w:color w:val="auto"/>
      <w:sz w:val="24"/>
      <w:szCs w:val="24"/>
    </w:rPr>
  </w:style>
  <w:style w:type="character" w:customStyle="1" w:styleId="FontStyle195">
    <w:name w:val="Font Style195"/>
    <w:uiPriority w:val="99"/>
    <w:rsid w:val="00A30EE0"/>
    <w:rPr>
      <w:rFonts w:ascii="Calibri" w:hAnsi="Calibri" w:cs="Calibri"/>
      <w:b/>
      <w:bCs/>
      <w:sz w:val="26"/>
      <w:szCs w:val="26"/>
    </w:rPr>
  </w:style>
  <w:style w:type="character" w:customStyle="1" w:styleId="FontStyle197">
    <w:name w:val="Font Style197"/>
    <w:uiPriority w:val="99"/>
    <w:rsid w:val="00A30EE0"/>
    <w:rPr>
      <w:rFonts w:ascii="Calibri" w:hAnsi="Calibri" w:cs="Calibri"/>
      <w:sz w:val="26"/>
      <w:szCs w:val="26"/>
    </w:rPr>
  </w:style>
  <w:style w:type="paragraph" w:customStyle="1" w:styleId="Style41">
    <w:name w:val="Style41"/>
    <w:basedOn w:val="a3"/>
    <w:uiPriority w:val="99"/>
    <w:rsid w:val="00A30EE0"/>
    <w:pPr>
      <w:widowControl w:val="0"/>
      <w:autoSpaceDE w:val="0"/>
      <w:autoSpaceDN w:val="0"/>
      <w:adjustRightInd w:val="0"/>
      <w:spacing w:line="480" w:lineRule="exact"/>
      <w:jc w:val="both"/>
    </w:pPr>
    <w:rPr>
      <w:rFonts w:ascii="Calibri" w:hAnsi="Calibri"/>
      <w:color w:val="auto"/>
      <w:sz w:val="24"/>
      <w:szCs w:val="24"/>
    </w:rPr>
  </w:style>
  <w:style w:type="character" w:customStyle="1" w:styleId="FontStyle192">
    <w:name w:val="Font Style192"/>
    <w:uiPriority w:val="99"/>
    <w:rsid w:val="00A30EE0"/>
    <w:rPr>
      <w:rFonts w:ascii="Calibri" w:hAnsi="Calibri" w:cs="Calibri"/>
      <w:b/>
      <w:bCs/>
      <w:sz w:val="22"/>
      <w:szCs w:val="22"/>
    </w:rPr>
  </w:style>
  <w:style w:type="paragraph" w:customStyle="1" w:styleId="Style46">
    <w:name w:val="Style46"/>
    <w:basedOn w:val="a3"/>
    <w:uiPriority w:val="99"/>
    <w:rsid w:val="00A30EE0"/>
    <w:pPr>
      <w:widowControl w:val="0"/>
      <w:autoSpaceDE w:val="0"/>
      <w:autoSpaceDN w:val="0"/>
      <w:adjustRightInd w:val="0"/>
      <w:spacing w:line="480" w:lineRule="exact"/>
      <w:ind w:hanging="259"/>
    </w:pPr>
    <w:rPr>
      <w:rFonts w:ascii="Calibri" w:hAnsi="Calibri"/>
      <w:color w:val="auto"/>
      <w:sz w:val="24"/>
      <w:szCs w:val="24"/>
    </w:rPr>
  </w:style>
  <w:style w:type="character" w:customStyle="1" w:styleId="FontStyle198">
    <w:name w:val="Font Style198"/>
    <w:uiPriority w:val="99"/>
    <w:rsid w:val="00A30EE0"/>
    <w:rPr>
      <w:rFonts w:ascii="Calibri" w:hAnsi="Calibri" w:cs="Calibri"/>
      <w:i/>
      <w:iCs/>
      <w:sz w:val="26"/>
      <w:szCs w:val="26"/>
    </w:rPr>
  </w:style>
  <w:style w:type="paragraph" w:customStyle="1" w:styleId="Style70">
    <w:name w:val="Style70"/>
    <w:basedOn w:val="a3"/>
    <w:uiPriority w:val="99"/>
    <w:rsid w:val="00147A4F"/>
    <w:pPr>
      <w:widowControl w:val="0"/>
      <w:autoSpaceDE w:val="0"/>
      <w:autoSpaceDN w:val="0"/>
      <w:adjustRightInd w:val="0"/>
      <w:spacing w:line="480" w:lineRule="exact"/>
      <w:ind w:hanging="259"/>
      <w:jc w:val="both"/>
    </w:pPr>
    <w:rPr>
      <w:rFonts w:ascii="Calibri" w:hAnsi="Calibri"/>
      <w:color w:val="auto"/>
      <w:sz w:val="24"/>
      <w:szCs w:val="24"/>
    </w:rPr>
  </w:style>
  <w:style w:type="paragraph" w:customStyle="1" w:styleId="Style38">
    <w:name w:val="Style38"/>
    <w:basedOn w:val="a3"/>
    <w:uiPriority w:val="99"/>
    <w:rsid w:val="00147A4F"/>
    <w:pPr>
      <w:widowControl w:val="0"/>
      <w:autoSpaceDE w:val="0"/>
      <w:autoSpaceDN w:val="0"/>
      <w:adjustRightInd w:val="0"/>
    </w:pPr>
    <w:rPr>
      <w:rFonts w:ascii="Calibri" w:hAnsi="Calibri"/>
      <w:color w:val="auto"/>
      <w:sz w:val="24"/>
      <w:szCs w:val="24"/>
    </w:rPr>
  </w:style>
  <w:style w:type="paragraph" w:customStyle="1" w:styleId="Style82">
    <w:name w:val="Style82"/>
    <w:basedOn w:val="a3"/>
    <w:uiPriority w:val="99"/>
    <w:rsid w:val="00147A4F"/>
    <w:pPr>
      <w:widowControl w:val="0"/>
      <w:autoSpaceDE w:val="0"/>
      <w:autoSpaceDN w:val="0"/>
      <w:adjustRightInd w:val="0"/>
      <w:spacing w:line="480" w:lineRule="exact"/>
      <w:ind w:hanging="264"/>
    </w:pPr>
    <w:rPr>
      <w:rFonts w:ascii="Calibri" w:hAnsi="Calibri"/>
      <w:color w:val="auto"/>
      <w:sz w:val="24"/>
      <w:szCs w:val="24"/>
    </w:rPr>
  </w:style>
  <w:style w:type="character" w:customStyle="1" w:styleId="FontStyle193">
    <w:name w:val="Font Style193"/>
    <w:uiPriority w:val="99"/>
    <w:rsid w:val="00147A4F"/>
    <w:rPr>
      <w:rFonts w:ascii="Calibri" w:hAnsi="Calibri" w:cs="Calibri" w:hint="default"/>
      <w:b/>
      <w:bCs/>
      <w:i/>
      <w:iCs/>
      <w:sz w:val="26"/>
      <w:szCs w:val="26"/>
    </w:rPr>
  </w:style>
  <w:style w:type="character" w:customStyle="1" w:styleId="FontStyle60">
    <w:name w:val="Font Style60"/>
    <w:uiPriority w:val="99"/>
    <w:rsid w:val="009D4DAD"/>
    <w:rPr>
      <w:rFonts w:ascii="Calibri" w:hAnsi="Calibri" w:cs="Calibri"/>
      <w:sz w:val="26"/>
      <w:szCs w:val="26"/>
    </w:rPr>
  </w:style>
  <w:style w:type="paragraph" w:customStyle="1" w:styleId="Style3">
    <w:name w:val="Style3"/>
    <w:basedOn w:val="a3"/>
    <w:uiPriority w:val="99"/>
    <w:rsid w:val="0013033F"/>
    <w:pPr>
      <w:widowControl w:val="0"/>
      <w:autoSpaceDE w:val="0"/>
      <w:autoSpaceDN w:val="0"/>
      <w:adjustRightInd w:val="0"/>
      <w:spacing w:line="346" w:lineRule="exact"/>
      <w:jc w:val="center"/>
    </w:pPr>
    <w:rPr>
      <w:rFonts w:ascii="Calibri" w:hAnsi="Calibri"/>
      <w:color w:val="auto"/>
      <w:sz w:val="24"/>
      <w:szCs w:val="24"/>
    </w:rPr>
  </w:style>
  <w:style w:type="paragraph" w:customStyle="1" w:styleId="Style16">
    <w:name w:val="Style16"/>
    <w:basedOn w:val="a3"/>
    <w:uiPriority w:val="99"/>
    <w:rsid w:val="0013033F"/>
    <w:pPr>
      <w:widowControl w:val="0"/>
      <w:autoSpaceDE w:val="0"/>
      <w:autoSpaceDN w:val="0"/>
      <w:adjustRightInd w:val="0"/>
      <w:jc w:val="both"/>
    </w:pPr>
    <w:rPr>
      <w:rFonts w:ascii="Calibri" w:hAnsi="Calibri"/>
      <w:color w:val="auto"/>
      <w:sz w:val="24"/>
      <w:szCs w:val="24"/>
    </w:rPr>
  </w:style>
  <w:style w:type="paragraph" w:customStyle="1" w:styleId="Style24">
    <w:name w:val="Style24"/>
    <w:basedOn w:val="a3"/>
    <w:uiPriority w:val="99"/>
    <w:rsid w:val="0013033F"/>
    <w:pPr>
      <w:widowControl w:val="0"/>
      <w:autoSpaceDE w:val="0"/>
      <w:autoSpaceDN w:val="0"/>
      <w:adjustRightInd w:val="0"/>
      <w:spacing w:line="514" w:lineRule="exact"/>
      <w:ind w:firstLine="701"/>
      <w:jc w:val="both"/>
    </w:pPr>
    <w:rPr>
      <w:rFonts w:ascii="Calibri" w:hAnsi="Calibri"/>
      <w:color w:val="auto"/>
      <w:sz w:val="24"/>
      <w:szCs w:val="24"/>
    </w:rPr>
  </w:style>
  <w:style w:type="character" w:customStyle="1" w:styleId="FontStyle57">
    <w:name w:val="Font Style57"/>
    <w:uiPriority w:val="99"/>
    <w:rsid w:val="0013033F"/>
    <w:rPr>
      <w:rFonts w:ascii="Calibri" w:hAnsi="Calibri" w:cs="Calibri"/>
      <w:b/>
      <w:bCs/>
      <w:sz w:val="26"/>
      <w:szCs w:val="26"/>
    </w:rPr>
  </w:style>
  <w:style w:type="character" w:customStyle="1" w:styleId="FontStyle56">
    <w:name w:val="Font Style56"/>
    <w:uiPriority w:val="99"/>
    <w:rsid w:val="0013033F"/>
    <w:rPr>
      <w:rFonts w:ascii="Calibri" w:hAnsi="Calibri" w:cs="Calibri"/>
      <w:b/>
      <w:bCs/>
      <w:sz w:val="22"/>
      <w:szCs w:val="22"/>
    </w:rPr>
  </w:style>
  <w:style w:type="paragraph" w:customStyle="1" w:styleId="Style17">
    <w:name w:val="Style17"/>
    <w:basedOn w:val="a3"/>
    <w:uiPriority w:val="99"/>
    <w:rsid w:val="00CF1126"/>
    <w:pPr>
      <w:widowControl w:val="0"/>
      <w:autoSpaceDE w:val="0"/>
      <w:autoSpaceDN w:val="0"/>
      <w:adjustRightInd w:val="0"/>
    </w:pPr>
    <w:rPr>
      <w:rFonts w:ascii="Calibri" w:hAnsi="Calibri"/>
      <w:color w:val="auto"/>
      <w:sz w:val="24"/>
      <w:szCs w:val="24"/>
    </w:rPr>
  </w:style>
  <w:style w:type="character" w:customStyle="1" w:styleId="FontStyle55">
    <w:name w:val="Font Style55"/>
    <w:uiPriority w:val="99"/>
    <w:rsid w:val="00CF1126"/>
    <w:rPr>
      <w:rFonts w:ascii="Calibri" w:hAnsi="Calibri" w:cs="Calibri"/>
      <w:sz w:val="22"/>
      <w:szCs w:val="22"/>
    </w:rPr>
  </w:style>
  <w:style w:type="paragraph" w:customStyle="1" w:styleId="1fe">
    <w:name w:val="Стиль Первая строка:  1 см"/>
    <w:basedOn w:val="a3"/>
    <w:rsid w:val="008A415C"/>
    <w:pPr>
      <w:spacing w:before="120"/>
      <w:jc w:val="both"/>
    </w:pPr>
    <w:rPr>
      <w:color w:val="auto"/>
      <w:sz w:val="26"/>
      <w:szCs w:val="20"/>
    </w:rPr>
  </w:style>
  <w:style w:type="paragraph" w:customStyle="1" w:styleId="style10">
    <w:name w:val="style1"/>
    <w:basedOn w:val="a3"/>
    <w:rsid w:val="009546A2"/>
    <w:pPr>
      <w:spacing w:before="100" w:beforeAutospacing="1" w:after="100" w:afterAutospacing="1"/>
    </w:pPr>
    <w:rPr>
      <w:color w:val="auto"/>
      <w:sz w:val="24"/>
      <w:szCs w:val="24"/>
    </w:rPr>
  </w:style>
  <w:style w:type="paragraph" w:customStyle="1" w:styleId="Style20">
    <w:name w:val="Style20"/>
    <w:basedOn w:val="a3"/>
    <w:uiPriority w:val="99"/>
    <w:rsid w:val="00B47003"/>
    <w:pPr>
      <w:widowControl w:val="0"/>
      <w:autoSpaceDE w:val="0"/>
      <w:autoSpaceDN w:val="0"/>
      <w:adjustRightInd w:val="0"/>
      <w:spacing w:line="276" w:lineRule="exact"/>
      <w:jc w:val="right"/>
    </w:pPr>
    <w:rPr>
      <w:rFonts w:ascii="Candara" w:hAnsi="Candara"/>
      <w:color w:val="auto"/>
      <w:sz w:val="24"/>
      <w:szCs w:val="24"/>
    </w:rPr>
  </w:style>
  <w:style w:type="character" w:customStyle="1" w:styleId="FontStyle23">
    <w:name w:val="Font Style23"/>
    <w:uiPriority w:val="99"/>
    <w:rsid w:val="00B47003"/>
    <w:rPr>
      <w:rFonts w:ascii="Times New Roman" w:hAnsi="Times New Roman"/>
      <w:b/>
      <w:sz w:val="22"/>
    </w:rPr>
  </w:style>
  <w:style w:type="character" w:customStyle="1" w:styleId="afffb">
    <w:name w:val="Абзац Знак"/>
    <w:link w:val="afffa"/>
    <w:rsid w:val="00F6720B"/>
    <w:rPr>
      <w:sz w:val="16"/>
      <w:szCs w:val="16"/>
    </w:rPr>
  </w:style>
  <w:style w:type="character" w:customStyle="1" w:styleId="affffffd">
    <w:name w:val="Без интервала Знак"/>
    <w:aliases w:val="Без интервала1 Знак,ВТМ табл Знак"/>
    <w:link w:val="affffffc"/>
    <w:uiPriority w:val="1"/>
    <w:locked/>
    <w:rsid w:val="00D808E7"/>
    <w:rPr>
      <w:rFonts w:ascii="Calibri" w:eastAsia="Arial" w:hAnsi="Calibri" w:cs="Calibri"/>
      <w:sz w:val="22"/>
      <w:szCs w:val="22"/>
      <w:lang w:eastAsia="ar-SA"/>
    </w:rPr>
  </w:style>
  <w:style w:type="character" w:customStyle="1" w:styleId="FontStyle137">
    <w:name w:val="Font Style137"/>
    <w:uiPriority w:val="99"/>
    <w:rsid w:val="001F02B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6200">
      <w:bodyDiv w:val="1"/>
      <w:marLeft w:val="0"/>
      <w:marRight w:val="0"/>
      <w:marTop w:val="0"/>
      <w:marBottom w:val="0"/>
      <w:divBdr>
        <w:top w:val="none" w:sz="0" w:space="0" w:color="auto"/>
        <w:left w:val="none" w:sz="0" w:space="0" w:color="auto"/>
        <w:bottom w:val="none" w:sz="0" w:space="0" w:color="auto"/>
        <w:right w:val="none" w:sz="0" w:space="0" w:color="auto"/>
      </w:divBdr>
    </w:div>
    <w:div w:id="106433788">
      <w:bodyDiv w:val="1"/>
      <w:marLeft w:val="0"/>
      <w:marRight w:val="0"/>
      <w:marTop w:val="0"/>
      <w:marBottom w:val="0"/>
      <w:divBdr>
        <w:top w:val="none" w:sz="0" w:space="0" w:color="auto"/>
        <w:left w:val="none" w:sz="0" w:space="0" w:color="auto"/>
        <w:bottom w:val="none" w:sz="0" w:space="0" w:color="auto"/>
        <w:right w:val="none" w:sz="0" w:space="0" w:color="auto"/>
      </w:divBdr>
    </w:div>
    <w:div w:id="240525416">
      <w:bodyDiv w:val="1"/>
      <w:marLeft w:val="0"/>
      <w:marRight w:val="0"/>
      <w:marTop w:val="0"/>
      <w:marBottom w:val="0"/>
      <w:divBdr>
        <w:top w:val="none" w:sz="0" w:space="0" w:color="auto"/>
        <w:left w:val="none" w:sz="0" w:space="0" w:color="auto"/>
        <w:bottom w:val="none" w:sz="0" w:space="0" w:color="auto"/>
        <w:right w:val="none" w:sz="0" w:space="0" w:color="auto"/>
      </w:divBdr>
    </w:div>
    <w:div w:id="268926515">
      <w:bodyDiv w:val="1"/>
      <w:marLeft w:val="0"/>
      <w:marRight w:val="0"/>
      <w:marTop w:val="0"/>
      <w:marBottom w:val="0"/>
      <w:divBdr>
        <w:top w:val="none" w:sz="0" w:space="0" w:color="auto"/>
        <w:left w:val="none" w:sz="0" w:space="0" w:color="auto"/>
        <w:bottom w:val="none" w:sz="0" w:space="0" w:color="auto"/>
        <w:right w:val="none" w:sz="0" w:space="0" w:color="auto"/>
      </w:divBdr>
    </w:div>
    <w:div w:id="296185346">
      <w:bodyDiv w:val="1"/>
      <w:marLeft w:val="0"/>
      <w:marRight w:val="0"/>
      <w:marTop w:val="0"/>
      <w:marBottom w:val="0"/>
      <w:divBdr>
        <w:top w:val="none" w:sz="0" w:space="0" w:color="auto"/>
        <w:left w:val="none" w:sz="0" w:space="0" w:color="auto"/>
        <w:bottom w:val="none" w:sz="0" w:space="0" w:color="auto"/>
        <w:right w:val="none" w:sz="0" w:space="0" w:color="auto"/>
      </w:divBdr>
    </w:div>
    <w:div w:id="346255722">
      <w:bodyDiv w:val="1"/>
      <w:marLeft w:val="0"/>
      <w:marRight w:val="0"/>
      <w:marTop w:val="0"/>
      <w:marBottom w:val="0"/>
      <w:divBdr>
        <w:top w:val="none" w:sz="0" w:space="0" w:color="auto"/>
        <w:left w:val="none" w:sz="0" w:space="0" w:color="auto"/>
        <w:bottom w:val="none" w:sz="0" w:space="0" w:color="auto"/>
        <w:right w:val="none" w:sz="0" w:space="0" w:color="auto"/>
      </w:divBdr>
    </w:div>
    <w:div w:id="462961607">
      <w:bodyDiv w:val="1"/>
      <w:marLeft w:val="0"/>
      <w:marRight w:val="0"/>
      <w:marTop w:val="0"/>
      <w:marBottom w:val="0"/>
      <w:divBdr>
        <w:top w:val="none" w:sz="0" w:space="0" w:color="auto"/>
        <w:left w:val="none" w:sz="0" w:space="0" w:color="auto"/>
        <w:bottom w:val="none" w:sz="0" w:space="0" w:color="auto"/>
        <w:right w:val="none" w:sz="0" w:space="0" w:color="auto"/>
      </w:divBdr>
    </w:div>
    <w:div w:id="497384664">
      <w:bodyDiv w:val="1"/>
      <w:marLeft w:val="0"/>
      <w:marRight w:val="0"/>
      <w:marTop w:val="0"/>
      <w:marBottom w:val="0"/>
      <w:divBdr>
        <w:top w:val="none" w:sz="0" w:space="0" w:color="auto"/>
        <w:left w:val="none" w:sz="0" w:space="0" w:color="auto"/>
        <w:bottom w:val="none" w:sz="0" w:space="0" w:color="auto"/>
        <w:right w:val="none" w:sz="0" w:space="0" w:color="auto"/>
      </w:divBdr>
    </w:div>
    <w:div w:id="608396398">
      <w:bodyDiv w:val="1"/>
      <w:marLeft w:val="0"/>
      <w:marRight w:val="0"/>
      <w:marTop w:val="0"/>
      <w:marBottom w:val="0"/>
      <w:divBdr>
        <w:top w:val="none" w:sz="0" w:space="0" w:color="auto"/>
        <w:left w:val="none" w:sz="0" w:space="0" w:color="auto"/>
        <w:bottom w:val="none" w:sz="0" w:space="0" w:color="auto"/>
        <w:right w:val="none" w:sz="0" w:space="0" w:color="auto"/>
      </w:divBdr>
    </w:div>
    <w:div w:id="665085839">
      <w:bodyDiv w:val="1"/>
      <w:marLeft w:val="0"/>
      <w:marRight w:val="0"/>
      <w:marTop w:val="0"/>
      <w:marBottom w:val="0"/>
      <w:divBdr>
        <w:top w:val="none" w:sz="0" w:space="0" w:color="auto"/>
        <w:left w:val="none" w:sz="0" w:space="0" w:color="auto"/>
        <w:bottom w:val="none" w:sz="0" w:space="0" w:color="auto"/>
        <w:right w:val="none" w:sz="0" w:space="0" w:color="auto"/>
      </w:divBdr>
    </w:div>
    <w:div w:id="677270912">
      <w:bodyDiv w:val="1"/>
      <w:marLeft w:val="0"/>
      <w:marRight w:val="0"/>
      <w:marTop w:val="0"/>
      <w:marBottom w:val="0"/>
      <w:divBdr>
        <w:top w:val="none" w:sz="0" w:space="0" w:color="auto"/>
        <w:left w:val="none" w:sz="0" w:space="0" w:color="auto"/>
        <w:bottom w:val="none" w:sz="0" w:space="0" w:color="auto"/>
        <w:right w:val="none" w:sz="0" w:space="0" w:color="auto"/>
      </w:divBdr>
    </w:div>
    <w:div w:id="882863910">
      <w:bodyDiv w:val="1"/>
      <w:marLeft w:val="0"/>
      <w:marRight w:val="0"/>
      <w:marTop w:val="0"/>
      <w:marBottom w:val="0"/>
      <w:divBdr>
        <w:top w:val="none" w:sz="0" w:space="0" w:color="auto"/>
        <w:left w:val="none" w:sz="0" w:space="0" w:color="auto"/>
        <w:bottom w:val="none" w:sz="0" w:space="0" w:color="auto"/>
        <w:right w:val="none" w:sz="0" w:space="0" w:color="auto"/>
      </w:divBdr>
    </w:div>
    <w:div w:id="940602510">
      <w:bodyDiv w:val="1"/>
      <w:marLeft w:val="0"/>
      <w:marRight w:val="0"/>
      <w:marTop w:val="0"/>
      <w:marBottom w:val="0"/>
      <w:divBdr>
        <w:top w:val="none" w:sz="0" w:space="0" w:color="auto"/>
        <w:left w:val="none" w:sz="0" w:space="0" w:color="auto"/>
        <w:bottom w:val="none" w:sz="0" w:space="0" w:color="auto"/>
        <w:right w:val="none" w:sz="0" w:space="0" w:color="auto"/>
      </w:divBdr>
    </w:div>
    <w:div w:id="990134673">
      <w:bodyDiv w:val="1"/>
      <w:marLeft w:val="0"/>
      <w:marRight w:val="0"/>
      <w:marTop w:val="0"/>
      <w:marBottom w:val="0"/>
      <w:divBdr>
        <w:top w:val="none" w:sz="0" w:space="0" w:color="auto"/>
        <w:left w:val="none" w:sz="0" w:space="0" w:color="auto"/>
        <w:bottom w:val="none" w:sz="0" w:space="0" w:color="auto"/>
        <w:right w:val="none" w:sz="0" w:space="0" w:color="auto"/>
      </w:divBdr>
    </w:div>
    <w:div w:id="994181963">
      <w:marLeft w:val="0"/>
      <w:marRight w:val="0"/>
      <w:marTop w:val="0"/>
      <w:marBottom w:val="0"/>
      <w:divBdr>
        <w:top w:val="none" w:sz="0" w:space="0" w:color="auto"/>
        <w:left w:val="none" w:sz="0" w:space="0" w:color="auto"/>
        <w:bottom w:val="none" w:sz="0" w:space="0" w:color="auto"/>
        <w:right w:val="none" w:sz="0" w:space="0" w:color="auto"/>
      </w:divBdr>
    </w:div>
    <w:div w:id="994181964">
      <w:marLeft w:val="0"/>
      <w:marRight w:val="0"/>
      <w:marTop w:val="0"/>
      <w:marBottom w:val="0"/>
      <w:divBdr>
        <w:top w:val="none" w:sz="0" w:space="0" w:color="auto"/>
        <w:left w:val="none" w:sz="0" w:space="0" w:color="auto"/>
        <w:bottom w:val="none" w:sz="0" w:space="0" w:color="auto"/>
        <w:right w:val="none" w:sz="0" w:space="0" w:color="auto"/>
      </w:divBdr>
    </w:div>
    <w:div w:id="994181965">
      <w:marLeft w:val="0"/>
      <w:marRight w:val="0"/>
      <w:marTop w:val="0"/>
      <w:marBottom w:val="0"/>
      <w:divBdr>
        <w:top w:val="none" w:sz="0" w:space="0" w:color="auto"/>
        <w:left w:val="none" w:sz="0" w:space="0" w:color="auto"/>
        <w:bottom w:val="none" w:sz="0" w:space="0" w:color="auto"/>
        <w:right w:val="none" w:sz="0" w:space="0" w:color="auto"/>
      </w:divBdr>
    </w:div>
    <w:div w:id="994181966">
      <w:marLeft w:val="0"/>
      <w:marRight w:val="0"/>
      <w:marTop w:val="0"/>
      <w:marBottom w:val="0"/>
      <w:divBdr>
        <w:top w:val="none" w:sz="0" w:space="0" w:color="auto"/>
        <w:left w:val="none" w:sz="0" w:space="0" w:color="auto"/>
        <w:bottom w:val="none" w:sz="0" w:space="0" w:color="auto"/>
        <w:right w:val="none" w:sz="0" w:space="0" w:color="auto"/>
      </w:divBdr>
    </w:div>
    <w:div w:id="994181967">
      <w:marLeft w:val="0"/>
      <w:marRight w:val="0"/>
      <w:marTop w:val="0"/>
      <w:marBottom w:val="0"/>
      <w:divBdr>
        <w:top w:val="none" w:sz="0" w:space="0" w:color="auto"/>
        <w:left w:val="none" w:sz="0" w:space="0" w:color="auto"/>
        <w:bottom w:val="none" w:sz="0" w:space="0" w:color="auto"/>
        <w:right w:val="none" w:sz="0" w:space="0" w:color="auto"/>
      </w:divBdr>
    </w:div>
    <w:div w:id="994181968">
      <w:marLeft w:val="0"/>
      <w:marRight w:val="0"/>
      <w:marTop w:val="0"/>
      <w:marBottom w:val="0"/>
      <w:divBdr>
        <w:top w:val="none" w:sz="0" w:space="0" w:color="auto"/>
        <w:left w:val="none" w:sz="0" w:space="0" w:color="auto"/>
        <w:bottom w:val="none" w:sz="0" w:space="0" w:color="auto"/>
        <w:right w:val="none" w:sz="0" w:space="0" w:color="auto"/>
      </w:divBdr>
    </w:div>
    <w:div w:id="994181969">
      <w:marLeft w:val="0"/>
      <w:marRight w:val="0"/>
      <w:marTop w:val="0"/>
      <w:marBottom w:val="0"/>
      <w:divBdr>
        <w:top w:val="none" w:sz="0" w:space="0" w:color="auto"/>
        <w:left w:val="none" w:sz="0" w:space="0" w:color="auto"/>
        <w:bottom w:val="none" w:sz="0" w:space="0" w:color="auto"/>
        <w:right w:val="none" w:sz="0" w:space="0" w:color="auto"/>
      </w:divBdr>
    </w:div>
    <w:div w:id="994181970">
      <w:marLeft w:val="0"/>
      <w:marRight w:val="0"/>
      <w:marTop w:val="0"/>
      <w:marBottom w:val="0"/>
      <w:divBdr>
        <w:top w:val="none" w:sz="0" w:space="0" w:color="auto"/>
        <w:left w:val="none" w:sz="0" w:space="0" w:color="auto"/>
        <w:bottom w:val="none" w:sz="0" w:space="0" w:color="auto"/>
        <w:right w:val="none" w:sz="0" w:space="0" w:color="auto"/>
      </w:divBdr>
    </w:div>
    <w:div w:id="994181971">
      <w:marLeft w:val="0"/>
      <w:marRight w:val="0"/>
      <w:marTop w:val="0"/>
      <w:marBottom w:val="0"/>
      <w:divBdr>
        <w:top w:val="none" w:sz="0" w:space="0" w:color="auto"/>
        <w:left w:val="none" w:sz="0" w:space="0" w:color="auto"/>
        <w:bottom w:val="none" w:sz="0" w:space="0" w:color="auto"/>
        <w:right w:val="none" w:sz="0" w:space="0" w:color="auto"/>
      </w:divBdr>
    </w:div>
    <w:div w:id="994181972">
      <w:marLeft w:val="0"/>
      <w:marRight w:val="0"/>
      <w:marTop w:val="0"/>
      <w:marBottom w:val="0"/>
      <w:divBdr>
        <w:top w:val="none" w:sz="0" w:space="0" w:color="auto"/>
        <w:left w:val="none" w:sz="0" w:space="0" w:color="auto"/>
        <w:bottom w:val="none" w:sz="0" w:space="0" w:color="auto"/>
        <w:right w:val="none" w:sz="0" w:space="0" w:color="auto"/>
      </w:divBdr>
    </w:div>
    <w:div w:id="994181973">
      <w:marLeft w:val="0"/>
      <w:marRight w:val="0"/>
      <w:marTop w:val="0"/>
      <w:marBottom w:val="0"/>
      <w:divBdr>
        <w:top w:val="none" w:sz="0" w:space="0" w:color="auto"/>
        <w:left w:val="none" w:sz="0" w:space="0" w:color="auto"/>
        <w:bottom w:val="none" w:sz="0" w:space="0" w:color="auto"/>
        <w:right w:val="none" w:sz="0" w:space="0" w:color="auto"/>
      </w:divBdr>
    </w:div>
    <w:div w:id="994181974">
      <w:marLeft w:val="0"/>
      <w:marRight w:val="0"/>
      <w:marTop w:val="0"/>
      <w:marBottom w:val="0"/>
      <w:divBdr>
        <w:top w:val="none" w:sz="0" w:space="0" w:color="auto"/>
        <w:left w:val="none" w:sz="0" w:space="0" w:color="auto"/>
        <w:bottom w:val="none" w:sz="0" w:space="0" w:color="auto"/>
        <w:right w:val="none" w:sz="0" w:space="0" w:color="auto"/>
      </w:divBdr>
    </w:div>
    <w:div w:id="994181975">
      <w:marLeft w:val="0"/>
      <w:marRight w:val="0"/>
      <w:marTop w:val="0"/>
      <w:marBottom w:val="0"/>
      <w:divBdr>
        <w:top w:val="none" w:sz="0" w:space="0" w:color="auto"/>
        <w:left w:val="none" w:sz="0" w:space="0" w:color="auto"/>
        <w:bottom w:val="none" w:sz="0" w:space="0" w:color="auto"/>
        <w:right w:val="none" w:sz="0" w:space="0" w:color="auto"/>
      </w:divBdr>
    </w:div>
    <w:div w:id="994181976">
      <w:marLeft w:val="0"/>
      <w:marRight w:val="0"/>
      <w:marTop w:val="0"/>
      <w:marBottom w:val="0"/>
      <w:divBdr>
        <w:top w:val="none" w:sz="0" w:space="0" w:color="auto"/>
        <w:left w:val="none" w:sz="0" w:space="0" w:color="auto"/>
        <w:bottom w:val="none" w:sz="0" w:space="0" w:color="auto"/>
        <w:right w:val="none" w:sz="0" w:space="0" w:color="auto"/>
      </w:divBdr>
    </w:div>
    <w:div w:id="994181977">
      <w:marLeft w:val="0"/>
      <w:marRight w:val="0"/>
      <w:marTop w:val="0"/>
      <w:marBottom w:val="0"/>
      <w:divBdr>
        <w:top w:val="none" w:sz="0" w:space="0" w:color="auto"/>
        <w:left w:val="none" w:sz="0" w:space="0" w:color="auto"/>
        <w:bottom w:val="none" w:sz="0" w:space="0" w:color="auto"/>
        <w:right w:val="none" w:sz="0" w:space="0" w:color="auto"/>
      </w:divBdr>
    </w:div>
    <w:div w:id="994181978">
      <w:marLeft w:val="0"/>
      <w:marRight w:val="0"/>
      <w:marTop w:val="0"/>
      <w:marBottom w:val="0"/>
      <w:divBdr>
        <w:top w:val="none" w:sz="0" w:space="0" w:color="auto"/>
        <w:left w:val="none" w:sz="0" w:space="0" w:color="auto"/>
        <w:bottom w:val="none" w:sz="0" w:space="0" w:color="auto"/>
        <w:right w:val="none" w:sz="0" w:space="0" w:color="auto"/>
      </w:divBdr>
    </w:div>
    <w:div w:id="994181979">
      <w:marLeft w:val="0"/>
      <w:marRight w:val="0"/>
      <w:marTop w:val="0"/>
      <w:marBottom w:val="0"/>
      <w:divBdr>
        <w:top w:val="none" w:sz="0" w:space="0" w:color="auto"/>
        <w:left w:val="none" w:sz="0" w:space="0" w:color="auto"/>
        <w:bottom w:val="none" w:sz="0" w:space="0" w:color="auto"/>
        <w:right w:val="none" w:sz="0" w:space="0" w:color="auto"/>
      </w:divBdr>
    </w:div>
    <w:div w:id="994181980">
      <w:marLeft w:val="0"/>
      <w:marRight w:val="0"/>
      <w:marTop w:val="0"/>
      <w:marBottom w:val="0"/>
      <w:divBdr>
        <w:top w:val="none" w:sz="0" w:space="0" w:color="auto"/>
        <w:left w:val="none" w:sz="0" w:space="0" w:color="auto"/>
        <w:bottom w:val="none" w:sz="0" w:space="0" w:color="auto"/>
        <w:right w:val="none" w:sz="0" w:space="0" w:color="auto"/>
      </w:divBdr>
    </w:div>
    <w:div w:id="994181981">
      <w:marLeft w:val="0"/>
      <w:marRight w:val="0"/>
      <w:marTop w:val="0"/>
      <w:marBottom w:val="0"/>
      <w:divBdr>
        <w:top w:val="none" w:sz="0" w:space="0" w:color="auto"/>
        <w:left w:val="none" w:sz="0" w:space="0" w:color="auto"/>
        <w:bottom w:val="none" w:sz="0" w:space="0" w:color="auto"/>
        <w:right w:val="none" w:sz="0" w:space="0" w:color="auto"/>
      </w:divBdr>
    </w:div>
    <w:div w:id="994181982">
      <w:marLeft w:val="0"/>
      <w:marRight w:val="0"/>
      <w:marTop w:val="0"/>
      <w:marBottom w:val="0"/>
      <w:divBdr>
        <w:top w:val="none" w:sz="0" w:space="0" w:color="auto"/>
        <w:left w:val="none" w:sz="0" w:space="0" w:color="auto"/>
        <w:bottom w:val="none" w:sz="0" w:space="0" w:color="auto"/>
        <w:right w:val="none" w:sz="0" w:space="0" w:color="auto"/>
      </w:divBdr>
    </w:div>
    <w:div w:id="994181983">
      <w:marLeft w:val="0"/>
      <w:marRight w:val="0"/>
      <w:marTop w:val="0"/>
      <w:marBottom w:val="0"/>
      <w:divBdr>
        <w:top w:val="none" w:sz="0" w:space="0" w:color="auto"/>
        <w:left w:val="none" w:sz="0" w:space="0" w:color="auto"/>
        <w:bottom w:val="none" w:sz="0" w:space="0" w:color="auto"/>
        <w:right w:val="none" w:sz="0" w:space="0" w:color="auto"/>
      </w:divBdr>
    </w:div>
    <w:div w:id="994181984">
      <w:marLeft w:val="0"/>
      <w:marRight w:val="0"/>
      <w:marTop w:val="0"/>
      <w:marBottom w:val="0"/>
      <w:divBdr>
        <w:top w:val="none" w:sz="0" w:space="0" w:color="auto"/>
        <w:left w:val="none" w:sz="0" w:space="0" w:color="auto"/>
        <w:bottom w:val="none" w:sz="0" w:space="0" w:color="auto"/>
        <w:right w:val="none" w:sz="0" w:space="0" w:color="auto"/>
      </w:divBdr>
    </w:div>
    <w:div w:id="994181985">
      <w:marLeft w:val="0"/>
      <w:marRight w:val="0"/>
      <w:marTop w:val="0"/>
      <w:marBottom w:val="0"/>
      <w:divBdr>
        <w:top w:val="none" w:sz="0" w:space="0" w:color="auto"/>
        <w:left w:val="none" w:sz="0" w:space="0" w:color="auto"/>
        <w:bottom w:val="none" w:sz="0" w:space="0" w:color="auto"/>
        <w:right w:val="none" w:sz="0" w:space="0" w:color="auto"/>
      </w:divBdr>
    </w:div>
    <w:div w:id="994181986">
      <w:marLeft w:val="0"/>
      <w:marRight w:val="0"/>
      <w:marTop w:val="0"/>
      <w:marBottom w:val="0"/>
      <w:divBdr>
        <w:top w:val="none" w:sz="0" w:space="0" w:color="auto"/>
        <w:left w:val="none" w:sz="0" w:space="0" w:color="auto"/>
        <w:bottom w:val="none" w:sz="0" w:space="0" w:color="auto"/>
        <w:right w:val="none" w:sz="0" w:space="0" w:color="auto"/>
      </w:divBdr>
    </w:div>
    <w:div w:id="994181987">
      <w:marLeft w:val="0"/>
      <w:marRight w:val="0"/>
      <w:marTop w:val="0"/>
      <w:marBottom w:val="0"/>
      <w:divBdr>
        <w:top w:val="none" w:sz="0" w:space="0" w:color="auto"/>
        <w:left w:val="none" w:sz="0" w:space="0" w:color="auto"/>
        <w:bottom w:val="none" w:sz="0" w:space="0" w:color="auto"/>
        <w:right w:val="none" w:sz="0" w:space="0" w:color="auto"/>
      </w:divBdr>
    </w:div>
    <w:div w:id="994181988">
      <w:marLeft w:val="0"/>
      <w:marRight w:val="0"/>
      <w:marTop w:val="0"/>
      <w:marBottom w:val="0"/>
      <w:divBdr>
        <w:top w:val="none" w:sz="0" w:space="0" w:color="auto"/>
        <w:left w:val="none" w:sz="0" w:space="0" w:color="auto"/>
        <w:bottom w:val="none" w:sz="0" w:space="0" w:color="auto"/>
        <w:right w:val="none" w:sz="0" w:space="0" w:color="auto"/>
      </w:divBdr>
    </w:div>
    <w:div w:id="994181989">
      <w:marLeft w:val="0"/>
      <w:marRight w:val="0"/>
      <w:marTop w:val="0"/>
      <w:marBottom w:val="0"/>
      <w:divBdr>
        <w:top w:val="none" w:sz="0" w:space="0" w:color="auto"/>
        <w:left w:val="none" w:sz="0" w:space="0" w:color="auto"/>
        <w:bottom w:val="none" w:sz="0" w:space="0" w:color="auto"/>
        <w:right w:val="none" w:sz="0" w:space="0" w:color="auto"/>
      </w:divBdr>
    </w:div>
    <w:div w:id="994181990">
      <w:marLeft w:val="0"/>
      <w:marRight w:val="0"/>
      <w:marTop w:val="0"/>
      <w:marBottom w:val="0"/>
      <w:divBdr>
        <w:top w:val="none" w:sz="0" w:space="0" w:color="auto"/>
        <w:left w:val="none" w:sz="0" w:space="0" w:color="auto"/>
        <w:bottom w:val="none" w:sz="0" w:space="0" w:color="auto"/>
        <w:right w:val="none" w:sz="0" w:space="0" w:color="auto"/>
      </w:divBdr>
    </w:div>
    <w:div w:id="994181991">
      <w:marLeft w:val="0"/>
      <w:marRight w:val="0"/>
      <w:marTop w:val="0"/>
      <w:marBottom w:val="0"/>
      <w:divBdr>
        <w:top w:val="none" w:sz="0" w:space="0" w:color="auto"/>
        <w:left w:val="none" w:sz="0" w:space="0" w:color="auto"/>
        <w:bottom w:val="none" w:sz="0" w:space="0" w:color="auto"/>
        <w:right w:val="none" w:sz="0" w:space="0" w:color="auto"/>
      </w:divBdr>
    </w:div>
    <w:div w:id="994181992">
      <w:marLeft w:val="0"/>
      <w:marRight w:val="0"/>
      <w:marTop w:val="0"/>
      <w:marBottom w:val="0"/>
      <w:divBdr>
        <w:top w:val="none" w:sz="0" w:space="0" w:color="auto"/>
        <w:left w:val="none" w:sz="0" w:space="0" w:color="auto"/>
        <w:bottom w:val="none" w:sz="0" w:space="0" w:color="auto"/>
        <w:right w:val="none" w:sz="0" w:space="0" w:color="auto"/>
      </w:divBdr>
    </w:div>
    <w:div w:id="994181993">
      <w:marLeft w:val="0"/>
      <w:marRight w:val="0"/>
      <w:marTop w:val="0"/>
      <w:marBottom w:val="0"/>
      <w:divBdr>
        <w:top w:val="none" w:sz="0" w:space="0" w:color="auto"/>
        <w:left w:val="none" w:sz="0" w:space="0" w:color="auto"/>
        <w:bottom w:val="none" w:sz="0" w:space="0" w:color="auto"/>
        <w:right w:val="none" w:sz="0" w:space="0" w:color="auto"/>
      </w:divBdr>
    </w:div>
    <w:div w:id="994181994">
      <w:marLeft w:val="0"/>
      <w:marRight w:val="0"/>
      <w:marTop w:val="0"/>
      <w:marBottom w:val="0"/>
      <w:divBdr>
        <w:top w:val="none" w:sz="0" w:space="0" w:color="auto"/>
        <w:left w:val="none" w:sz="0" w:space="0" w:color="auto"/>
        <w:bottom w:val="none" w:sz="0" w:space="0" w:color="auto"/>
        <w:right w:val="none" w:sz="0" w:space="0" w:color="auto"/>
      </w:divBdr>
    </w:div>
    <w:div w:id="994181995">
      <w:marLeft w:val="0"/>
      <w:marRight w:val="0"/>
      <w:marTop w:val="0"/>
      <w:marBottom w:val="0"/>
      <w:divBdr>
        <w:top w:val="none" w:sz="0" w:space="0" w:color="auto"/>
        <w:left w:val="none" w:sz="0" w:space="0" w:color="auto"/>
        <w:bottom w:val="none" w:sz="0" w:space="0" w:color="auto"/>
        <w:right w:val="none" w:sz="0" w:space="0" w:color="auto"/>
      </w:divBdr>
    </w:div>
    <w:div w:id="994181996">
      <w:marLeft w:val="0"/>
      <w:marRight w:val="0"/>
      <w:marTop w:val="0"/>
      <w:marBottom w:val="0"/>
      <w:divBdr>
        <w:top w:val="none" w:sz="0" w:space="0" w:color="auto"/>
        <w:left w:val="none" w:sz="0" w:space="0" w:color="auto"/>
        <w:bottom w:val="none" w:sz="0" w:space="0" w:color="auto"/>
        <w:right w:val="none" w:sz="0" w:space="0" w:color="auto"/>
      </w:divBdr>
    </w:div>
    <w:div w:id="994181997">
      <w:marLeft w:val="0"/>
      <w:marRight w:val="0"/>
      <w:marTop w:val="0"/>
      <w:marBottom w:val="0"/>
      <w:divBdr>
        <w:top w:val="none" w:sz="0" w:space="0" w:color="auto"/>
        <w:left w:val="none" w:sz="0" w:space="0" w:color="auto"/>
        <w:bottom w:val="none" w:sz="0" w:space="0" w:color="auto"/>
        <w:right w:val="none" w:sz="0" w:space="0" w:color="auto"/>
      </w:divBdr>
    </w:div>
    <w:div w:id="994181998">
      <w:marLeft w:val="0"/>
      <w:marRight w:val="0"/>
      <w:marTop w:val="0"/>
      <w:marBottom w:val="0"/>
      <w:divBdr>
        <w:top w:val="none" w:sz="0" w:space="0" w:color="auto"/>
        <w:left w:val="none" w:sz="0" w:space="0" w:color="auto"/>
        <w:bottom w:val="none" w:sz="0" w:space="0" w:color="auto"/>
        <w:right w:val="none" w:sz="0" w:space="0" w:color="auto"/>
      </w:divBdr>
    </w:div>
    <w:div w:id="994181999">
      <w:marLeft w:val="0"/>
      <w:marRight w:val="0"/>
      <w:marTop w:val="0"/>
      <w:marBottom w:val="0"/>
      <w:divBdr>
        <w:top w:val="none" w:sz="0" w:space="0" w:color="auto"/>
        <w:left w:val="none" w:sz="0" w:space="0" w:color="auto"/>
        <w:bottom w:val="none" w:sz="0" w:space="0" w:color="auto"/>
        <w:right w:val="none" w:sz="0" w:space="0" w:color="auto"/>
      </w:divBdr>
    </w:div>
    <w:div w:id="994182000">
      <w:marLeft w:val="0"/>
      <w:marRight w:val="0"/>
      <w:marTop w:val="0"/>
      <w:marBottom w:val="0"/>
      <w:divBdr>
        <w:top w:val="none" w:sz="0" w:space="0" w:color="auto"/>
        <w:left w:val="none" w:sz="0" w:space="0" w:color="auto"/>
        <w:bottom w:val="none" w:sz="0" w:space="0" w:color="auto"/>
        <w:right w:val="none" w:sz="0" w:space="0" w:color="auto"/>
      </w:divBdr>
    </w:div>
    <w:div w:id="998073597">
      <w:bodyDiv w:val="1"/>
      <w:marLeft w:val="0"/>
      <w:marRight w:val="0"/>
      <w:marTop w:val="0"/>
      <w:marBottom w:val="0"/>
      <w:divBdr>
        <w:top w:val="none" w:sz="0" w:space="0" w:color="auto"/>
        <w:left w:val="none" w:sz="0" w:space="0" w:color="auto"/>
        <w:bottom w:val="none" w:sz="0" w:space="0" w:color="auto"/>
        <w:right w:val="none" w:sz="0" w:space="0" w:color="auto"/>
      </w:divBdr>
    </w:div>
    <w:div w:id="1072702575">
      <w:bodyDiv w:val="1"/>
      <w:marLeft w:val="0"/>
      <w:marRight w:val="0"/>
      <w:marTop w:val="0"/>
      <w:marBottom w:val="0"/>
      <w:divBdr>
        <w:top w:val="none" w:sz="0" w:space="0" w:color="auto"/>
        <w:left w:val="none" w:sz="0" w:space="0" w:color="auto"/>
        <w:bottom w:val="none" w:sz="0" w:space="0" w:color="auto"/>
        <w:right w:val="none" w:sz="0" w:space="0" w:color="auto"/>
      </w:divBdr>
    </w:div>
    <w:div w:id="1093630408">
      <w:bodyDiv w:val="1"/>
      <w:marLeft w:val="0"/>
      <w:marRight w:val="0"/>
      <w:marTop w:val="0"/>
      <w:marBottom w:val="0"/>
      <w:divBdr>
        <w:top w:val="none" w:sz="0" w:space="0" w:color="auto"/>
        <w:left w:val="none" w:sz="0" w:space="0" w:color="auto"/>
        <w:bottom w:val="none" w:sz="0" w:space="0" w:color="auto"/>
        <w:right w:val="none" w:sz="0" w:space="0" w:color="auto"/>
      </w:divBdr>
    </w:div>
    <w:div w:id="1164511137">
      <w:bodyDiv w:val="1"/>
      <w:marLeft w:val="0"/>
      <w:marRight w:val="0"/>
      <w:marTop w:val="0"/>
      <w:marBottom w:val="0"/>
      <w:divBdr>
        <w:top w:val="none" w:sz="0" w:space="0" w:color="auto"/>
        <w:left w:val="none" w:sz="0" w:space="0" w:color="auto"/>
        <w:bottom w:val="none" w:sz="0" w:space="0" w:color="auto"/>
        <w:right w:val="none" w:sz="0" w:space="0" w:color="auto"/>
      </w:divBdr>
    </w:div>
    <w:div w:id="1288508550">
      <w:bodyDiv w:val="1"/>
      <w:marLeft w:val="0"/>
      <w:marRight w:val="0"/>
      <w:marTop w:val="0"/>
      <w:marBottom w:val="0"/>
      <w:divBdr>
        <w:top w:val="none" w:sz="0" w:space="0" w:color="auto"/>
        <w:left w:val="none" w:sz="0" w:space="0" w:color="auto"/>
        <w:bottom w:val="none" w:sz="0" w:space="0" w:color="auto"/>
        <w:right w:val="none" w:sz="0" w:space="0" w:color="auto"/>
      </w:divBdr>
      <w:divsChild>
        <w:div w:id="302396634">
          <w:marLeft w:val="0"/>
          <w:marRight w:val="0"/>
          <w:marTop w:val="0"/>
          <w:marBottom w:val="0"/>
          <w:divBdr>
            <w:top w:val="none" w:sz="0" w:space="0" w:color="auto"/>
            <w:left w:val="none" w:sz="0" w:space="0" w:color="auto"/>
            <w:bottom w:val="none" w:sz="0" w:space="0" w:color="auto"/>
            <w:right w:val="none" w:sz="0" w:space="0" w:color="auto"/>
          </w:divBdr>
        </w:div>
        <w:div w:id="499782249">
          <w:marLeft w:val="0"/>
          <w:marRight w:val="0"/>
          <w:marTop w:val="0"/>
          <w:marBottom w:val="0"/>
          <w:divBdr>
            <w:top w:val="none" w:sz="0" w:space="0" w:color="auto"/>
            <w:left w:val="none" w:sz="0" w:space="0" w:color="auto"/>
            <w:bottom w:val="none" w:sz="0" w:space="0" w:color="auto"/>
            <w:right w:val="none" w:sz="0" w:space="0" w:color="auto"/>
          </w:divBdr>
        </w:div>
      </w:divsChild>
    </w:div>
    <w:div w:id="1441609528">
      <w:bodyDiv w:val="1"/>
      <w:marLeft w:val="0"/>
      <w:marRight w:val="0"/>
      <w:marTop w:val="0"/>
      <w:marBottom w:val="0"/>
      <w:divBdr>
        <w:top w:val="none" w:sz="0" w:space="0" w:color="auto"/>
        <w:left w:val="none" w:sz="0" w:space="0" w:color="auto"/>
        <w:bottom w:val="none" w:sz="0" w:space="0" w:color="auto"/>
        <w:right w:val="none" w:sz="0" w:space="0" w:color="auto"/>
      </w:divBdr>
    </w:div>
    <w:div w:id="1586650291">
      <w:bodyDiv w:val="1"/>
      <w:marLeft w:val="0"/>
      <w:marRight w:val="0"/>
      <w:marTop w:val="0"/>
      <w:marBottom w:val="0"/>
      <w:divBdr>
        <w:top w:val="none" w:sz="0" w:space="0" w:color="auto"/>
        <w:left w:val="none" w:sz="0" w:space="0" w:color="auto"/>
        <w:bottom w:val="none" w:sz="0" w:space="0" w:color="auto"/>
        <w:right w:val="none" w:sz="0" w:space="0" w:color="auto"/>
      </w:divBdr>
    </w:div>
    <w:div w:id="1679767246">
      <w:bodyDiv w:val="1"/>
      <w:marLeft w:val="0"/>
      <w:marRight w:val="0"/>
      <w:marTop w:val="0"/>
      <w:marBottom w:val="0"/>
      <w:divBdr>
        <w:top w:val="none" w:sz="0" w:space="0" w:color="auto"/>
        <w:left w:val="none" w:sz="0" w:space="0" w:color="auto"/>
        <w:bottom w:val="none" w:sz="0" w:space="0" w:color="auto"/>
        <w:right w:val="none" w:sz="0" w:space="0" w:color="auto"/>
      </w:divBdr>
    </w:div>
    <w:div w:id="1733963866">
      <w:bodyDiv w:val="1"/>
      <w:marLeft w:val="0"/>
      <w:marRight w:val="0"/>
      <w:marTop w:val="0"/>
      <w:marBottom w:val="0"/>
      <w:divBdr>
        <w:top w:val="none" w:sz="0" w:space="0" w:color="auto"/>
        <w:left w:val="none" w:sz="0" w:space="0" w:color="auto"/>
        <w:bottom w:val="none" w:sz="0" w:space="0" w:color="auto"/>
        <w:right w:val="none" w:sz="0" w:space="0" w:color="auto"/>
      </w:divBdr>
    </w:div>
    <w:div w:id="1798907431">
      <w:bodyDiv w:val="1"/>
      <w:marLeft w:val="0"/>
      <w:marRight w:val="0"/>
      <w:marTop w:val="0"/>
      <w:marBottom w:val="0"/>
      <w:divBdr>
        <w:top w:val="none" w:sz="0" w:space="0" w:color="auto"/>
        <w:left w:val="none" w:sz="0" w:space="0" w:color="auto"/>
        <w:bottom w:val="none" w:sz="0" w:space="0" w:color="auto"/>
        <w:right w:val="none" w:sz="0" w:space="0" w:color="auto"/>
      </w:divBdr>
    </w:div>
    <w:div w:id="1822312273">
      <w:bodyDiv w:val="1"/>
      <w:marLeft w:val="0"/>
      <w:marRight w:val="0"/>
      <w:marTop w:val="0"/>
      <w:marBottom w:val="0"/>
      <w:divBdr>
        <w:top w:val="none" w:sz="0" w:space="0" w:color="auto"/>
        <w:left w:val="none" w:sz="0" w:space="0" w:color="auto"/>
        <w:bottom w:val="none" w:sz="0" w:space="0" w:color="auto"/>
        <w:right w:val="none" w:sz="0" w:space="0" w:color="auto"/>
      </w:divBdr>
    </w:div>
    <w:div w:id="1833598072">
      <w:bodyDiv w:val="1"/>
      <w:marLeft w:val="0"/>
      <w:marRight w:val="0"/>
      <w:marTop w:val="0"/>
      <w:marBottom w:val="0"/>
      <w:divBdr>
        <w:top w:val="none" w:sz="0" w:space="0" w:color="auto"/>
        <w:left w:val="none" w:sz="0" w:space="0" w:color="auto"/>
        <w:bottom w:val="none" w:sz="0" w:space="0" w:color="auto"/>
        <w:right w:val="none" w:sz="0" w:space="0" w:color="auto"/>
      </w:divBdr>
    </w:div>
    <w:div w:id="1844320383">
      <w:bodyDiv w:val="1"/>
      <w:marLeft w:val="0"/>
      <w:marRight w:val="0"/>
      <w:marTop w:val="0"/>
      <w:marBottom w:val="0"/>
      <w:divBdr>
        <w:top w:val="none" w:sz="0" w:space="0" w:color="auto"/>
        <w:left w:val="none" w:sz="0" w:space="0" w:color="auto"/>
        <w:bottom w:val="none" w:sz="0" w:space="0" w:color="auto"/>
        <w:right w:val="none" w:sz="0" w:space="0" w:color="auto"/>
      </w:divBdr>
    </w:div>
    <w:div w:id="1862890188">
      <w:bodyDiv w:val="1"/>
      <w:marLeft w:val="0"/>
      <w:marRight w:val="0"/>
      <w:marTop w:val="0"/>
      <w:marBottom w:val="0"/>
      <w:divBdr>
        <w:top w:val="none" w:sz="0" w:space="0" w:color="auto"/>
        <w:left w:val="none" w:sz="0" w:space="0" w:color="auto"/>
        <w:bottom w:val="none" w:sz="0" w:space="0" w:color="auto"/>
        <w:right w:val="none" w:sz="0" w:space="0" w:color="auto"/>
      </w:divBdr>
    </w:div>
    <w:div w:id="1885829889">
      <w:bodyDiv w:val="1"/>
      <w:marLeft w:val="0"/>
      <w:marRight w:val="0"/>
      <w:marTop w:val="0"/>
      <w:marBottom w:val="0"/>
      <w:divBdr>
        <w:top w:val="none" w:sz="0" w:space="0" w:color="auto"/>
        <w:left w:val="none" w:sz="0" w:space="0" w:color="auto"/>
        <w:bottom w:val="none" w:sz="0" w:space="0" w:color="auto"/>
        <w:right w:val="none" w:sz="0" w:space="0" w:color="auto"/>
      </w:divBdr>
    </w:div>
    <w:div w:id="1885942804">
      <w:bodyDiv w:val="1"/>
      <w:marLeft w:val="0"/>
      <w:marRight w:val="0"/>
      <w:marTop w:val="0"/>
      <w:marBottom w:val="0"/>
      <w:divBdr>
        <w:top w:val="none" w:sz="0" w:space="0" w:color="auto"/>
        <w:left w:val="none" w:sz="0" w:space="0" w:color="auto"/>
        <w:bottom w:val="none" w:sz="0" w:space="0" w:color="auto"/>
        <w:right w:val="none" w:sz="0" w:space="0" w:color="auto"/>
      </w:divBdr>
    </w:div>
    <w:div w:id="1946225999">
      <w:bodyDiv w:val="1"/>
      <w:marLeft w:val="0"/>
      <w:marRight w:val="0"/>
      <w:marTop w:val="0"/>
      <w:marBottom w:val="0"/>
      <w:divBdr>
        <w:top w:val="none" w:sz="0" w:space="0" w:color="auto"/>
        <w:left w:val="none" w:sz="0" w:space="0" w:color="auto"/>
        <w:bottom w:val="none" w:sz="0" w:space="0" w:color="auto"/>
        <w:right w:val="none" w:sz="0" w:space="0" w:color="auto"/>
      </w:divBdr>
    </w:div>
    <w:div w:id="2050370291">
      <w:bodyDiv w:val="1"/>
      <w:marLeft w:val="0"/>
      <w:marRight w:val="0"/>
      <w:marTop w:val="0"/>
      <w:marBottom w:val="0"/>
      <w:divBdr>
        <w:top w:val="none" w:sz="0" w:space="0" w:color="auto"/>
        <w:left w:val="none" w:sz="0" w:space="0" w:color="auto"/>
        <w:bottom w:val="none" w:sz="0" w:space="0" w:color="auto"/>
        <w:right w:val="none" w:sz="0" w:space="0" w:color="auto"/>
      </w:divBdr>
    </w:div>
    <w:div w:id="214342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9CB925-B48D-4059-85C2-A6F81D55C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0</Words>
  <Characters>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Генеральный план Покровского сельского поселения</vt:lpstr>
    </vt:vector>
  </TitlesOfParts>
  <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Покровского сельского поселения</dc:title>
  <dc:subject>Материалы по обоснованию. Пояснительная записка</dc:subject>
  <dc:creator>comp</dc:creator>
  <cp:lastModifiedBy>Пользователь Windows</cp:lastModifiedBy>
  <cp:revision>15</cp:revision>
  <cp:lastPrinted>2014-04-18T04:20:00Z</cp:lastPrinted>
  <dcterms:created xsi:type="dcterms:W3CDTF">2016-04-20T06:29:00Z</dcterms:created>
  <dcterms:modified xsi:type="dcterms:W3CDTF">2020-10-16T04:36:00Z</dcterms:modified>
</cp:coreProperties>
</file>